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06408591" w:rsidR="003C629B" w:rsidRPr="00D10121" w:rsidRDefault="005B77B8"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Pr>
          <w:rFonts w:ascii="Calibri" w:hAnsi="Calibri" w:cs="Calibri"/>
          <w:b/>
          <w:sz w:val="20"/>
        </w:rPr>
        <w:t>Z</w:t>
      </w:r>
      <w:r w:rsidR="00D10121" w:rsidRPr="00D10121">
        <w:rPr>
          <w:rFonts w:ascii="Calibri" w:hAnsi="Calibri" w:cs="Calibri"/>
          <w:b/>
          <w:sz w:val="20"/>
        </w:rPr>
        <w:t xml:space="preserve">AŁĄCZNIK NR 3 DO SWZ -  </w:t>
      </w:r>
      <w:bookmarkEnd w:id="0"/>
      <w:bookmarkEnd w:id="1"/>
      <w:bookmarkEnd w:id="2"/>
      <w:r w:rsidR="00D10121"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3C629B">
        <w:trPr>
          <w:trHeight w:val="1820"/>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9D196C3" w14:textId="77777777" w:rsidR="003C629B" w:rsidRPr="002A7B62" w:rsidRDefault="003C629B" w:rsidP="003C629B">
            <w:pPr>
              <w:ind w:right="28"/>
              <w:jc w:val="center"/>
              <w:rPr>
                <w:rFonts w:asciiTheme="minorHAnsi" w:hAnsiTheme="minorHAnsi" w:cstheme="minorHAnsi"/>
                <w:i/>
                <w:sz w:val="20"/>
              </w:rPr>
            </w:pPr>
            <w:r w:rsidRPr="002A7B62">
              <w:rPr>
                <w:rFonts w:asciiTheme="minorHAnsi" w:hAnsiTheme="minorHAnsi" w:cstheme="minorHAnsi"/>
                <w:i/>
                <w:sz w:val="20"/>
              </w:rPr>
              <w:t>Nazwa i adres</w:t>
            </w:r>
          </w:p>
          <w:p w14:paraId="389188BD" w14:textId="77777777" w:rsidR="003C629B" w:rsidRPr="006B56FD" w:rsidRDefault="003C629B" w:rsidP="003C629B">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5365F8DD" w14:textId="77777777" w:rsidR="003C629B" w:rsidRPr="002A7B62" w:rsidRDefault="003C629B" w:rsidP="003C629B">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0A0923D5" w14:textId="77777777" w:rsidR="003C629B" w:rsidRPr="006B56FD" w:rsidRDefault="003C629B" w:rsidP="003C629B">
            <w:pPr>
              <w:spacing w:line="360" w:lineRule="auto"/>
              <w:jc w:val="center"/>
              <w:rPr>
                <w:rFonts w:asciiTheme="minorHAnsi" w:eastAsiaTheme="majorEastAsia" w:hAnsiTheme="minorHAnsi" w:cstheme="minorHAnsi"/>
                <w:i/>
                <w:iCs/>
              </w:rPr>
            </w:pPr>
          </w:p>
        </w:tc>
      </w:tr>
    </w:tbl>
    <w:p w14:paraId="5A109F3E" w14:textId="77777777" w:rsidR="003C629B" w:rsidRDefault="003C629B" w:rsidP="003C629B">
      <w:pPr>
        <w:tabs>
          <w:tab w:val="left" w:pos="5739"/>
        </w:tabs>
        <w:spacing w:after="80" w:line="240" w:lineRule="auto"/>
        <w:ind w:left="-284"/>
        <w:contextualSpacing/>
        <w:rPr>
          <w:rFonts w:asciiTheme="minorHAnsi" w:hAnsiTheme="minorHAnsi" w:cstheme="minorHAnsi"/>
          <w:b/>
          <w:sz w:val="20"/>
        </w:rPr>
      </w:pPr>
    </w:p>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A9B70F6"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CA03A9">
        <w:rPr>
          <w:rFonts w:asciiTheme="minorHAnsi" w:hAnsiTheme="minorHAnsi" w:cstheme="minorHAnsi"/>
          <w:sz w:val="20"/>
          <w:szCs w:val="22"/>
        </w:rPr>
        <w:fldChar w:fldCharType="begin"/>
      </w:r>
      <w:r w:rsidR="00CA03A9">
        <w:rPr>
          <w:rFonts w:asciiTheme="minorHAnsi" w:hAnsiTheme="minorHAnsi" w:cstheme="minorHAnsi"/>
          <w:sz w:val="20"/>
          <w:szCs w:val="22"/>
        </w:rPr>
        <w:instrText xml:space="preserve"> MERGEFIELD nr_postepowania </w:instrText>
      </w:r>
      <w:r w:rsidR="00CA03A9">
        <w:rPr>
          <w:rFonts w:asciiTheme="minorHAnsi" w:hAnsiTheme="minorHAnsi" w:cstheme="minorHAnsi"/>
          <w:sz w:val="20"/>
          <w:szCs w:val="22"/>
        </w:rPr>
        <w:fldChar w:fldCharType="separate"/>
      </w:r>
      <w:r w:rsidR="005B77B8" w:rsidRPr="00AB439D">
        <w:rPr>
          <w:rFonts w:asciiTheme="minorHAnsi" w:hAnsiTheme="minorHAnsi" w:cstheme="minorHAnsi"/>
          <w:noProof/>
          <w:sz w:val="20"/>
          <w:szCs w:val="22"/>
        </w:rPr>
        <w:t>POST/DYS/OW/GZ/00988/2026</w:t>
      </w:r>
      <w:r w:rsidR="00CA03A9">
        <w:rPr>
          <w:rFonts w:asciiTheme="minorHAnsi" w:hAnsiTheme="minorHAnsi" w:cstheme="minorHAnsi"/>
          <w:sz w:val="20"/>
          <w:szCs w:val="22"/>
        </w:rPr>
        <w:fldChar w:fldCharType="end"/>
      </w:r>
      <w:r w:rsidR="00CA03A9">
        <w:rPr>
          <w:rFonts w:asciiTheme="minorHAnsi" w:hAnsiTheme="minorHAnsi" w:cstheme="minorHAnsi"/>
          <w:sz w:val="20"/>
          <w:szCs w:val="22"/>
        </w:rPr>
        <w:t xml:space="preserve"> </w:t>
      </w:r>
      <w:r w:rsidRPr="00F71E5C">
        <w:rPr>
          <w:rFonts w:asciiTheme="minorHAnsi" w:hAnsiTheme="minorHAnsi" w:cstheme="minorHAnsi"/>
          <w:sz w:val="20"/>
          <w:lang w:eastAsia="pl-PL"/>
        </w:rPr>
        <w:t xml:space="preserve">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sidRPr="00E17A8B">
        <w:rPr>
          <w:rFonts w:asciiTheme="minorHAnsi" w:hAnsiTheme="minorHAnsi" w:cstheme="minorHAnsi"/>
          <w:b/>
          <w:bCs/>
          <w:sz w:val="20"/>
          <w:lang w:eastAsia="pl-PL"/>
        </w:rPr>
        <w:t>.: „</w:t>
      </w:r>
      <w:r w:rsidR="00B87D2E" w:rsidRPr="00E17A8B">
        <w:rPr>
          <w:rFonts w:asciiTheme="minorHAnsi" w:hAnsiTheme="minorHAnsi" w:cstheme="minorHAnsi"/>
          <w:b/>
          <w:bCs/>
          <w:sz w:val="20"/>
          <w:lang w:eastAsia="pl-PL"/>
        </w:rPr>
        <w:fldChar w:fldCharType="begin"/>
      </w:r>
      <w:r w:rsidR="00B87D2E" w:rsidRPr="00E17A8B">
        <w:rPr>
          <w:rFonts w:asciiTheme="minorHAnsi" w:hAnsiTheme="minorHAnsi" w:cstheme="minorHAnsi"/>
          <w:b/>
          <w:bCs/>
          <w:sz w:val="20"/>
          <w:lang w:eastAsia="pl-PL"/>
        </w:rPr>
        <w:instrText xml:space="preserve"> MERGEFIELD nazwa_post </w:instrText>
      </w:r>
      <w:r w:rsidR="00B87D2E" w:rsidRPr="00E17A8B">
        <w:rPr>
          <w:rFonts w:asciiTheme="minorHAnsi" w:hAnsiTheme="minorHAnsi" w:cstheme="minorHAnsi"/>
          <w:b/>
          <w:bCs/>
          <w:sz w:val="20"/>
          <w:lang w:eastAsia="pl-PL"/>
        </w:rPr>
        <w:fldChar w:fldCharType="separate"/>
      </w:r>
      <w:r w:rsidR="005B77B8" w:rsidRPr="00AB439D">
        <w:rPr>
          <w:rFonts w:asciiTheme="minorHAnsi" w:hAnsiTheme="minorHAnsi" w:cstheme="minorHAnsi"/>
          <w:b/>
          <w:bCs/>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sidRPr="00E17A8B">
        <w:rPr>
          <w:rFonts w:asciiTheme="minorHAnsi" w:hAnsiTheme="minorHAnsi" w:cstheme="minorHAnsi"/>
          <w:b/>
          <w:bCs/>
          <w:sz w:val="20"/>
          <w:lang w:eastAsia="pl-PL"/>
        </w:rPr>
        <w:fldChar w:fldCharType="end"/>
      </w:r>
      <w:r w:rsidRPr="00E17A8B">
        <w:rPr>
          <w:rFonts w:asciiTheme="minorHAnsi" w:hAnsiTheme="minorHAnsi" w:cstheme="minorHAnsi"/>
          <w:b/>
          <w:bCs/>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239D543D"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r w:rsidR="00173745">
        <w:rPr>
          <w:rFonts w:asciiTheme="minorHAnsi" w:hAnsiTheme="minorHAnsi" w:cstheme="minorHAnsi"/>
          <w:sz w:val="20"/>
        </w:rPr>
        <w:t xml:space="preserve"> </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E047515" w14:textId="0D48B05B" w:rsidR="00E17A8B" w:rsidRDefault="00E17A8B" w:rsidP="00221E34">
      <w:pPr>
        <w:pStyle w:val="Akapitzlist"/>
        <w:spacing w:before="100" w:beforeAutospacing="1" w:after="100" w:afterAutospacing="1" w:line="360" w:lineRule="auto"/>
        <w:ind w:left="0"/>
        <w:rPr>
          <w:rFonts w:asciiTheme="minorHAnsi" w:hAnsiTheme="minorHAnsi" w:cstheme="minorHAnsi"/>
          <w:b/>
          <w:sz w:val="20"/>
        </w:rPr>
      </w:pPr>
      <w:bookmarkStart w:id="3" w:name="_Hlk225840953"/>
      <w:r>
        <w:rPr>
          <w:rFonts w:asciiTheme="minorHAnsi" w:hAnsiTheme="minorHAnsi" w:cstheme="minorHAnsi"/>
          <w:b/>
          <w:sz w:val="20"/>
        </w:rPr>
        <w:t>ZADANIE 1 – Oddział Skarżysko-Kamienna</w:t>
      </w:r>
    </w:p>
    <w:p w14:paraId="16327F9F" w14:textId="30AD939B"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29370A7"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lastRenderedPageBreak/>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bookmarkEnd w:id="3"/>
    <w:p w14:paraId="56DCCF9D" w14:textId="499A0531" w:rsidR="004623AF" w:rsidRDefault="004623AF" w:rsidP="00221E34">
      <w:pPr>
        <w:pStyle w:val="Akapitzlist"/>
        <w:spacing w:before="100" w:beforeAutospacing="1" w:after="100" w:afterAutospacing="1" w:line="360" w:lineRule="auto"/>
        <w:ind w:left="0"/>
        <w:rPr>
          <w:rFonts w:asciiTheme="minorHAnsi" w:hAnsiTheme="minorHAnsi" w:cstheme="minorHAnsi"/>
          <w:sz w:val="20"/>
        </w:rPr>
      </w:pPr>
    </w:p>
    <w:p w14:paraId="476A0150" w14:textId="44E09E8E" w:rsidR="00E17A8B" w:rsidRDefault="00E17A8B" w:rsidP="00E17A8B">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ZADANIE 2 – Oddział Warszawa</w:t>
      </w:r>
    </w:p>
    <w:p w14:paraId="48C1400A" w14:textId="77777777" w:rsidR="00E17A8B" w:rsidRPr="00F71E5C" w:rsidRDefault="00E17A8B" w:rsidP="00E17A8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38C2A1A4" w14:textId="77777777" w:rsidR="00E17A8B" w:rsidRDefault="00E17A8B" w:rsidP="00E17A8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1DBFDA89" w14:textId="77777777" w:rsidR="00E17A8B" w:rsidRDefault="00E17A8B" w:rsidP="00E17A8B">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4AD801F4" w14:textId="77777777" w:rsidR="00E17A8B" w:rsidRDefault="00E17A8B" w:rsidP="00221E34">
      <w:pPr>
        <w:pStyle w:val="Akapitzlist"/>
        <w:spacing w:before="100" w:beforeAutospacing="1" w:after="100" w:afterAutospacing="1" w:line="360" w:lineRule="auto"/>
        <w:ind w:left="0"/>
        <w:rPr>
          <w:rFonts w:asciiTheme="minorHAnsi" w:hAnsiTheme="minorHAnsi" w:cstheme="minorHAnsi"/>
          <w:sz w:val="20"/>
        </w:rPr>
      </w:pPr>
    </w:p>
    <w:p w14:paraId="3F9327DA" w14:textId="7159E333" w:rsidR="00E17A8B" w:rsidRDefault="00E17A8B" w:rsidP="00E17A8B">
      <w:pPr>
        <w:pStyle w:val="Akapitzlist"/>
        <w:spacing w:before="100" w:beforeAutospacing="1" w:after="100" w:afterAutospacing="1" w:line="360" w:lineRule="auto"/>
        <w:ind w:left="0"/>
        <w:rPr>
          <w:rFonts w:asciiTheme="minorHAnsi" w:hAnsiTheme="minorHAnsi" w:cstheme="minorHAnsi"/>
          <w:b/>
          <w:sz w:val="20"/>
        </w:rPr>
      </w:pPr>
      <w:r>
        <w:rPr>
          <w:rFonts w:asciiTheme="minorHAnsi" w:hAnsiTheme="minorHAnsi" w:cstheme="minorHAnsi"/>
          <w:b/>
          <w:sz w:val="20"/>
        </w:rPr>
        <w:t>ZADANIE 3 – Oddział Łódź</w:t>
      </w:r>
    </w:p>
    <w:p w14:paraId="0B6CAC97" w14:textId="77777777" w:rsidR="00E17A8B" w:rsidRPr="00F71E5C" w:rsidRDefault="00E17A8B" w:rsidP="00E17A8B">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6325E0E3" w14:textId="77777777" w:rsidR="00E17A8B" w:rsidRDefault="00E17A8B" w:rsidP="00E17A8B">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05F948C9" w14:textId="3F2D48AA" w:rsidR="00E17A8B" w:rsidRDefault="00E17A8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2C2F1764" w14:textId="44DD8B83" w:rsidR="00C44D95" w:rsidRDefault="00C44D95" w:rsidP="003C629B">
      <w:pPr>
        <w:pStyle w:val="Akapitzlist"/>
        <w:numPr>
          <w:ilvl w:val="3"/>
          <w:numId w:val="11"/>
        </w:numPr>
        <w:spacing w:line="240" w:lineRule="auto"/>
        <w:ind w:left="426" w:hanging="426"/>
        <w:rPr>
          <w:rFonts w:asciiTheme="minorHAnsi" w:hAnsiTheme="minorHAnsi" w:cstheme="minorHAnsi"/>
          <w:sz w:val="20"/>
          <w:lang w:eastAsia="pl-PL"/>
        </w:rPr>
      </w:pPr>
      <w:r w:rsidRPr="00C44D95">
        <w:rPr>
          <w:rFonts w:asciiTheme="minorHAnsi" w:hAnsiTheme="minorHAnsi" w:cstheme="minorHAnsi"/>
          <w:sz w:val="20"/>
          <w:lang w:eastAsia="pl-PL"/>
        </w:rPr>
        <w:t xml:space="preserve">Nie podlegamy wykluczeniu na podstawie przesłanek określonych w pkt. 1.1. Załącznika nr 2 do SWZ. Oświadczenie/a o braku podstaw do wykluczenia na postawie przesłanek określonych w pkt. 1.1. </w:t>
      </w:r>
      <w:proofErr w:type="spellStart"/>
      <w:r w:rsidRPr="00C44D95">
        <w:rPr>
          <w:rFonts w:asciiTheme="minorHAnsi" w:hAnsiTheme="minorHAnsi" w:cstheme="minorHAnsi"/>
          <w:sz w:val="20"/>
          <w:lang w:eastAsia="pl-PL"/>
        </w:rPr>
        <w:t>ppkt</w:t>
      </w:r>
      <w:proofErr w:type="spellEnd"/>
      <w:r w:rsidRPr="00C44D95">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7777777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w:t>
      </w:r>
      <w:r>
        <w:rPr>
          <w:rFonts w:asciiTheme="minorHAnsi" w:hAnsiTheme="minorHAnsi" w:cstheme="minorHAnsi"/>
          <w:sz w:val="20"/>
          <w:lang w:eastAsia="pl-PL"/>
        </w:rPr>
        <w:t>realizować zamówienie</w:t>
      </w:r>
      <w:r w:rsidRPr="00050548">
        <w:rPr>
          <w:rFonts w:asciiTheme="minorHAnsi" w:hAnsiTheme="minorHAnsi" w:cstheme="minorHAnsi"/>
          <w:sz w:val="20"/>
          <w:lang w:eastAsia="pl-PL"/>
        </w:rPr>
        <w:t xml:space="preserve"> lub podwykonawcy 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5B77B8"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5B77B8"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17C6A827" w:rsidR="003C629B" w:rsidRPr="00E17A8B" w:rsidRDefault="003C629B" w:rsidP="003C629B">
      <w:pPr>
        <w:pStyle w:val="Akapitzlist"/>
        <w:numPr>
          <w:ilvl w:val="3"/>
          <w:numId w:val="11"/>
        </w:numPr>
        <w:spacing w:before="120" w:line="240" w:lineRule="auto"/>
        <w:ind w:left="426" w:hanging="426"/>
        <w:rPr>
          <w:rFonts w:asciiTheme="minorHAnsi" w:hAnsiTheme="minorHAnsi" w:cstheme="minorHAnsi"/>
          <w:strike/>
          <w:sz w:val="20"/>
          <w:lang w:eastAsia="pl-PL"/>
        </w:rPr>
      </w:pPr>
      <w:r w:rsidRPr="00E17A8B">
        <w:rPr>
          <w:rFonts w:asciiTheme="minorHAnsi" w:hAnsiTheme="minorHAnsi" w:cstheme="minorHAnsi"/>
          <w:strike/>
          <w:sz w:val="20"/>
          <w:lang w:eastAsia="pl-PL"/>
        </w:rPr>
        <w:t xml:space="preserve">Wadium o wartości </w:t>
      </w:r>
      <w:r w:rsidR="00B87D2E" w:rsidRPr="00E17A8B">
        <w:rPr>
          <w:rFonts w:asciiTheme="minorHAnsi" w:hAnsiTheme="minorHAnsi" w:cstheme="minorHAnsi"/>
          <w:b/>
          <w:bCs/>
          <w:strike/>
          <w:sz w:val="20"/>
          <w:lang w:eastAsia="pl-PL"/>
        </w:rPr>
        <w:fldChar w:fldCharType="begin"/>
      </w:r>
      <w:r w:rsidR="00B87D2E" w:rsidRPr="00E17A8B">
        <w:rPr>
          <w:rFonts w:asciiTheme="minorHAnsi" w:hAnsiTheme="minorHAnsi" w:cstheme="minorHAnsi"/>
          <w:b/>
          <w:bCs/>
          <w:strike/>
          <w:sz w:val="20"/>
          <w:lang w:eastAsia="pl-PL"/>
        </w:rPr>
        <w:instrText xml:space="preserve"> MERGEFIELD wadium_wartosc </w:instrText>
      </w:r>
      <w:r w:rsidR="00B87D2E" w:rsidRPr="00E17A8B">
        <w:rPr>
          <w:rFonts w:asciiTheme="minorHAnsi" w:hAnsiTheme="minorHAnsi" w:cstheme="minorHAnsi"/>
          <w:b/>
          <w:bCs/>
          <w:strike/>
          <w:sz w:val="20"/>
          <w:lang w:eastAsia="pl-PL"/>
        </w:rPr>
        <w:fldChar w:fldCharType="end"/>
      </w:r>
      <w:r w:rsidR="00B87D2E" w:rsidRPr="00E17A8B">
        <w:rPr>
          <w:rFonts w:asciiTheme="minorHAnsi" w:hAnsiTheme="minorHAnsi" w:cstheme="minorHAnsi"/>
          <w:b/>
          <w:bCs/>
          <w:strike/>
          <w:sz w:val="20"/>
          <w:lang w:eastAsia="pl-PL"/>
        </w:rPr>
        <w:t xml:space="preserve"> </w:t>
      </w:r>
      <w:r w:rsidRPr="00E17A8B">
        <w:rPr>
          <w:rFonts w:asciiTheme="minorHAnsi" w:hAnsiTheme="minorHAnsi" w:cstheme="minorHAnsi"/>
          <w:b/>
          <w:bCs/>
          <w:strike/>
          <w:sz w:val="20"/>
          <w:lang w:eastAsia="pl-PL"/>
        </w:rPr>
        <w:t>zł</w:t>
      </w:r>
      <w:r w:rsidRPr="00E17A8B">
        <w:rPr>
          <w:rFonts w:asciiTheme="minorHAnsi" w:hAnsiTheme="minorHAnsi" w:cstheme="minorHAnsi"/>
          <w:strike/>
          <w:sz w:val="20"/>
          <w:lang w:eastAsia="pl-PL"/>
        </w:rPr>
        <w:t xml:space="preserve"> zostało wniesione w formie …............................................</w:t>
      </w:r>
      <w:r w:rsidR="004623AF" w:rsidRPr="00E17A8B">
        <w:rPr>
          <w:rFonts w:asciiTheme="minorHAnsi" w:hAnsiTheme="minorHAnsi" w:cstheme="minorHAnsi"/>
          <w:strike/>
          <w:sz w:val="20"/>
          <w:lang w:eastAsia="pl-PL"/>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2A9E512E"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061B9A">
        <w:rPr>
          <w:rFonts w:asciiTheme="minorHAnsi" w:hAnsiTheme="minorHAnsi" w:cstheme="minorHAnsi"/>
          <w:sz w:val="20"/>
        </w:rPr>
        <w:lastRenderedPageBreak/>
        <w:t>https://pgedystrybucja.pl/przetargi/</w:t>
      </w:r>
    </w:p>
    <w:p w14:paraId="4EAB2F06" w14:textId="77777777" w:rsidR="00061B9A" w:rsidRPr="00061B9A"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r w:rsidR="00061B9A" w:rsidRPr="00061B9A">
        <w:t xml:space="preserve"> </w:t>
      </w:r>
    </w:p>
    <w:p w14:paraId="7CF5402E" w14:textId="15148125" w:rsidR="003C629B" w:rsidRDefault="00061B9A" w:rsidP="00061B9A">
      <w:pPr>
        <w:pStyle w:val="Akapitzlist"/>
        <w:spacing w:before="120" w:after="120" w:line="240" w:lineRule="exact"/>
        <w:ind w:left="1418"/>
        <w:rPr>
          <w:rFonts w:asciiTheme="minorHAnsi" w:hAnsiTheme="minorHAnsi" w:cstheme="minorHAnsi"/>
          <w:sz w:val="20"/>
          <w:lang w:eastAsia="pl-PL"/>
        </w:rPr>
      </w:pPr>
      <w:r w:rsidRPr="00061B9A">
        <w:rPr>
          <w:rFonts w:asciiTheme="minorHAnsi" w:hAnsiTheme="minorHAnsi" w:cstheme="minorHAnsi"/>
          <w:sz w:val="20"/>
          <w:lang w:eastAsia="pl-PL"/>
        </w:rPr>
        <w:t>https://pgedystrybucja.pl/przetargi/</w:t>
      </w:r>
    </w:p>
    <w:p w14:paraId="537286EC" w14:textId="77777777" w:rsidR="003C629B" w:rsidRPr="00F46A13"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BAEEAE4" w14:textId="77777777" w:rsidR="003C629B" w:rsidRDefault="003C629B" w:rsidP="003C629B">
      <w:pPr>
        <w:pStyle w:val="Akapitzlist"/>
        <w:spacing w:before="120" w:line="240" w:lineRule="auto"/>
        <w:ind w:left="426"/>
        <w:rPr>
          <w:rFonts w:asciiTheme="minorHAnsi" w:hAnsiTheme="minorHAnsi" w:cstheme="minorHAnsi"/>
          <w:b/>
          <w:sz w:val="20"/>
          <w:lang w:eastAsia="pl-PL"/>
        </w:rPr>
      </w:pPr>
    </w:p>
    <w:p w14:paraId="307620E5" w14:textId="6C0E8142"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C44D95">
        <w:rPr>
          <w:rFonts w:asciiTheme="minorHAnsi" w:hAnsiTheme="minorHAnsi" w:cstheme="minorHAnsi"/>
          <w:sz w:val="20"/>
          <w:lang w:eastAsia="pl-PL"/>
        </w:rPr>
        <w:t xml:space="preserve">niniejszym </w:t>
      </w:r>
      <w:r w:rsidRPr="003B0FB4">
        <w:rPr>
          <w:rFonts w:asciiTheme="minorHAnsi" w:hAnsiTheme="minorHAnsi" w:cstheme="minorHAnsi"/>
          <w:sz w:val="20"/>
          <w:lang w:eastAsia="pl-PL"/>
        </w:rPr>
        <w:t xml:space="preserve"> postępowaniem </w:t>
      </w:r>
      <w:r w:rsidR="00C44D95">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3C629B">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3C629B">
      <w:pPr>
        <w:ind w:left="5398" w:right="68" w:hanging="153"/>
        <w:jc w:val="center"/>
        <w:rPr>
          <w:rFonts w:asciiTheme="minorHAnsi" w:hAnsiTheme="minorHAnsi" w:cstheme="minorHAnsi"/>
          <w:i/>
          <w:sz w:val="16"/>
          <w:szCs w:val="16"/>
        </w:rPr>
        <w:sectPr w:rsidR="003C629B" w:rsidRPr="00FF5B17" w:rsidSect="00CA3212">
          <w:headerReference w:type="default" r:id="rId12"/>
          <w:footerReference w:type="default" r:id="rId13"/>
          <w:pgSz w:w="11909" w:h="16834" w:code="9"/>
          <w:pgMar w:top="2160" w:right="1276" w:bottom="992" w:left="1559" w:header="567"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7C1AF5D" w14:textId="28748F09" w:rsidR="00221E34" w:rsidRDefault="00C94854" w:rsidP="00C94854">
      <w:pPr>
        <w:spacing w:after="200" w:line="276" w:lineRule="auto"/>
        <w:jc w:val="left"/>
        <w:rPr>
          <w:rFonts w:asciiTheme="minorHAnsi" w:hAnsiTheme="minorHAnsi" w:cstheme="minorHAnsi"/>
          <w:sz w:val="20"/>
        </w:rPr>
        <w:sectPr w:rsidR="00221E34" w:rsidSect="00CA3212">
          <w:footerReference w:type="first" r:id="rId14"/>
          <w:type w:val="continuous"/>
          <w:pgSz w:w="11909" w:h="16834" w:code="9"/>
          <w:pgMar w:top="1134" w:right="1276" w:bottom="992" w:left="1134" w:header="567" w:footer="376" w:gutter="0"/>
          <w:cols w:space="708"/>
          <w:titlePg/>
          <w:docGrid w:linePitch="299"/>
        </w:sectPr>
      </w:pPr>
      <w:r>
        <w:rPr>
          <w:rFonts w:asciiTheme="minorHAnsi" w:hAnsiTheme="minorHAnsi" w:cstheme="minorHAnsi"/>
          <w:sz w:val="20"/>
        </w:rPr>
        <w:br w:type="page"/>
      </w:r>
    </w:p>
    <w:p w14:paraId="419F2253" w14:textId="5F5A97CC" w:rsidR="003A328C" w:rsidRDefault="003A328C" w:rsidP="007C622D">
      <w:pPr>
        <w:rPr>
          <w:rFonts w:asciiTheme="minorHAnsi" w:hAnsiTheme="minorHAnsi" w:cstheme="minorHAnsi"/>
          <w:b/>
          <w:bCs/>
          <w:color w:val="000000"/>
          <w:sz w:val="20"/>
        </w:rPr>
      </w:pPr>
    </w:p>
    <w:p w14:paraId="2B83AD2F" w14:textId="5DD14DB6" w:rsidR="007C622D" w:rsidRPr="007C622D" w:rsidRDefault="007C622D" w:rsidP="007C622D">
      <w:pPr>
        <w:rPr>
          <w:rFonts w:asciiTheme="minorHAnsi" w:hAnsiTheme="minorHAnsi" w:cstheme="minorHAnsi"/>
          <w:sz w:val="20"/>
        </w:rPr>
      </w:pPr>
      <w:r w:rsidRPr="007C622D">
        <w:rPr>
          <w:rFonts w:asciiTheme="minorHAnsi" w:hAnsiTheme="minorHAnsi" w:cstheme="minorHAnsi"/>
          <w:b/>
          <w:bCs/>
          <w:color w:val="000000"/>
          <w:sz w:val="20"/>
        </w:rPr>
        <w:t xml:space="preserve">ZAŁĄCZNIK NR 4  DO SWZ –  OŚWIADCZENIE O BRAKU PODSTAW WYKLUCZENIA NA PODSTAWIE PRZESŁANEK WSKAZANYCH W PRZEPISACH USTAWY O SZCZEGÓLNYCH ROZWIĄZANIACH W ZAKRESIE PRZECIWDZIAŁANIA WSPIERANIU AGRESJI NA UKRAINĘ ORAZ ROZPORZĄDZENIA (UE) 2022/576 Z DNIA 8 KWIETNIA 2022 R. </w:t>
      </w:r>
    </w:p>
    <w:p w14:paraId="7597B0B9" w14:textId="77777777" w:rsidR="007C622D" w:rsidRPr="007C622D" w:rsidRDefault="007C622D" w:rsidP="007C622D">
      <w:pPr>
        <w:spacing w:after="80" w:line="240" w:lineRule="exact"/>
        <w:jc w:val="left"/>
        <w:rPr>
          <w:rFonts w:asciiTheme="minorHAnsi" w:hAnsiTheme="minorHAnsi" w:cstheme="minorHAnsi"/>
          <w:sz w:val="20"/>
        </w:rPr>
      </w:pPr>
    </w:p>
    <w:tbl>
      <w:tblPr>
        <w:tblStyle w:val="Tabela-Siatka1"/>
        <w:tblW w:w="0" w:type="auto"/>
        <w:jc w:val="center"/>
        <w:tblLook w:val="04A0" w:firstRow="1" w:lastRow="0" w:firstColumn="1" w:lastColumn="0" w:noHBand="0" w:noVBand="1"/>
      </w:tblPr>
      <w:tblGrid>
        <w:gridCol w:w="3965"/>
        <w:gridCol w:w="850"/>
        <w:gridCol w:w="4134"/>
      </w:tblGrid>
      <w:tr w:rsidR="007C622D" w:rsidRPr="007C622D" w14:paraId="5AA4F502" w14:textId="77777777" w:rsidTr="00BB14B1">
        <w:trPr>
          <w:trHeight w:val="1820"/>
          <w:jc w:val="center"/>
        </w:trPr>
        <w:tc>
          <w:tcPr>
            <w:tcW w:w="3965" w:type="dxa"/>
            <w:tcBorders>
              <w:right w:val="single" w:sz="4" w:space="0" w:color="auto"/>
            </w:tcBorders>
          </w:tcPr>
          <w:p w14:paraId="5763A271" w14:textId="77777777" w:rsidR="007C622D" w:rsidRPr="007C622D" w:rsidRDefault="007C622D" w:rsidP="007C622D">
            <w:pPr>
              <w:ind w:right="28"/>
              <w:jc w:val="left"/>
              <w:rPr>
                <w:rFonts w:asciiTheme="minorHAnsi" w:hAnsiTheme="minorHAnsi" w:cstheme="minorHAnsi"/>
                <w:b/>
                <w:i/>
                <w:iCs/>
                <w:u w:val="single"/>
              </w:rPr>
            </w:pPr>
            <w:r w:rsidRPr="007C622D">
              <w:rPr>
                <w:rFonts w:asciiTheme="minorHAnsi" w:hAnsiTheme="minorHAnsi" w:cstheme="minorHAnsi"/>
                <w:b/>
                <w:i/>
                <w:iCs/>
                <w:u w:val="single"/>
              </w:rPr>
              <w:t>Wykonawca</w:t>
            </w:r>
          </w:p>
          <w:p w14:paraId="245B9EFF" w14:textId="77777777" w:rsidR="007C622D" w:rsidRPr="007C622D" w:rsidRDefault="007C622D" w:rsidP="007C622D">
            <w:pPr>
              <w:ind w:right="28"/>
              <w:jc w:val="left"/>
              <w:rPr>
                <w:rFonts w:asciiTheme="minorHAnsi" w:hAnsiTheme="minorHAnsi" w:cstheme="minorHAnsi"/>
              </w:rPr>
            </w:pPr>
          </w:p>
          <w:p w14:paraId="69EF5D39"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1ED84394" w14:textId="77777777" w:rsidR="007C622D" w:rsidRPr="007C622D" w:rsidRDefault="007C622D" w:rsidP="007C622D">
            <w:pPr>
              <w:ind w:right="28"/>
              <w:jc w:val="center"/>
              <w:rPr>
                <w:rFonts w:asciiTheme="minorHAnsi" w:hAnsiTheme="minorHAnsi" w:cstheme="minorHAnsi"/>
              </w:rPr>
            </w:pPr>
            <w:r w:rsidRPr="007C622D">
              <w:rPr>
                <w:rFonts w:asciiTheme="minorHAnsi" w:hAnsiTheme="minorHAnsi" w:cstheme="minorHAnsi"/>
              </w:rPr>
              <w:t>……………………………………………….</w:t>
            </w:r>
          </w:p>
          <w:p w14:paraId="69A53F82" w14:textId="77777777" w:rsidR="007C622D" w:rsidRPr="007C622D" w:rsidRDefault="007C622D" w:rsidP="007C622D">
            <w:pPr>
              <w:ind w:right="28"/>
              <w:jc w:val="center"/>
              <w:rPr>
                <w:rFonts w:asciiTheme="minorHAnsi" w:hAnsiTheme="minorHAnsi" w:cstheme="minorHAnsi"/>
                <w:i/>
              </w:rPr>
            </w:pPr>
            <w:r w:rsidRPr="007C622D">
              <w:rPr>
                <w:rFonts w:asciiTheme="minorHAnsi" w:hAnsiTheme="minorHAnsi" w:cstheme="minorHAnsi"/>
                <w:i/>
              </w:rPr>
              <w:t>Nazwa i adres</w:t>
            </w:r>
          </w:p>
          <w:p w14:paraId="038247A8" w14:textId="77777777" w:rsidR="007C622D" w:rsidRPr="007C622D" w:rsidRDefault="007C622D" w:rsidP="007C622D">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8039AF3" w14:textId="77777777" w:rsidR="007C622D" w:rsidRPr="007C622D" w:rsidRDefault="007C622D" w:rsidP="007C622D">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7D5C287A" w14:textId="77777777" w:rsidR="007C622D" w:rsidRPr="007C622D" w:rsidRDefault="007C622D" w:rsidP="007C622D">
            <w:pPr>
              <w:spacing w:line="360" w:lineRule="auto"/>
              <w:rPr>
                <w:rFonts w:asciiTheme="minorHAnsi" w:eastAsiaTheme="majorEastAsia" w:hAnsiTheme="minorHAnsi" w:cstheme="minorHAnsi"/>
                <w:b/>
                <w:i/>
                <w:iCs/>
                <w:u w:val="single"/>
              </w:rPr>
            </w:pPr>
            <w:r w:rsidRPr="007C622D">
              <w:rPr>
                <w:rFonts w:asciiTheme="minorHAnsi" w:eastAsiaTheme="majorEastAsia" w:hAnsiTheme="minorHAnsi" w:cstheme="minorHAnsi"/>
                <w:b/>
                <w:i/>
                <w:iCs/>
                <w:u w:val="single"/>
              </w:rPr>
              <w:t xml:space="preserve">Zamawiający </w:t>
            </w:r>
          </w:p>
          <w:p w14:paraId="5389C61B"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w:t>
            </w:r>
          </w:p>
          <w:p w14:paraId="6781E853" w14:textId="77777777" w:rsidR="007C622D" w:rsidRPr="007C622D" w:rsidRDefault="007C622D" w:rsidP="007C622D">
            <w:pPr>
              <w:spacing w:before="120" w:after="120" w:line="240" w:lineRule="auto"/>
              <w:contextualSpacing/>
              <w:jc w:val="center"/>
              <w:rPr>
                <w:rFonts w:asciiTheme="minorHAnsi" w:eastAsia="Calibri" w:hAnsiTheme="minorHAnsi" w:cstheme="minorHAnsi"/>
              </w:rPr>
            </w:pPr>
            <w:r w:rsidRPr="007C622D">
              <w:rPr>
                <w:rFonts w:asciiTheme="minorHAnsi" w:eastAsia="Calibri" w:hAnsiTheme="minorHAnsi" w:cstheme="minorHAnsi"/>
              </w:rPr>
              <w:t>w imieniu i na rzecz której działa:</w:t>
            </w:r>
          </w:p>
          <w:p w14:paraId="2ED0428D" w14:textId="77777777" w:rsidR="007C622D" w:rsidRPr="007C622D" w:rsidRDefault="007C622D" w:rsidP="007C622D">
            <w:pPr>
              <w:spacing w:before="120" w:after="120" w:line="240" w:lineRule="auto"/>
              <w:contextualSpacing/>
              <w:jc w:val="center"/>
              <w:rPr>
                <w:rFonts w:asciiTheme="minorHAnsi" w:eastAsia="Calibri" w:hAnsiTheme="minorHAnsi" w:cstheme="minorHAnsi"/>
                <w:b/>
              </w:rPr>
            </w:pPr>
            <w:r w:rsidRPr="007C622D">
              <w:rPr>
                <w:rFonts w:asciiTheme="minorHAnsi" w:eastAsia="Calibri" w:hAnsiTheme="minorHAnsi" w:cstheme="minorHAnsi"/>
                <w:b/>
              </w:rPr>
              <w:t>PGE Dystrybucja S.A. Oddział Warszawa</w:t>
            </w:r>
          </w:p>
          <w:p w14:paraId="112885E2" w14:textId="0695F7C3" w:rsidR="007C622D" w:rsidRPr="007C622D" w:rsidRDefault="007C622D" w:rsidP="007C622D">
            <w:pPr>
              <w:spacing w:line="360" w:lineRule="auto"/>
              <w:jc w:val="center"/>
              <w:rPr>
                <w:rFonts w:asciiTheme="minorHAnsi" w:eastAsiaTheme="majorEastAsia" w:hAnsiTheme="minorHAnsi" w:cstheme="minorHAnsi"/>
                <w:i/>
                <w:iCs/>
              </w:rPr>
            </w:pPr>
            <w:r w:rsidRPr="007C622D">
              <w:rPr>
                <w:rFonts w:asciiTheme="minorHAnsi" w:eastAsia="Calibri" w:hAnsiTheme="minorHAnsi" w:cstheme="minorHAnsi"/>
                <w:b/>
              </w:rPr>
              <w:t>ul. Marsa 95, 04-470 Warszawa</w:t>
            </w:r>
          </w:p>
        </w:tc>
      </w:tr>
    </w:tbl>
    <w:p w14:paraId="24A7782F" w14:textId="75A0A1AF" w:rsidR="007C622D" w:rsidRPr="007C622D" w:rsidRDefault="007C622D" w:rsidP="007C622D">
      <w:pPr>
        <w:spacing w:after="80" w:line="240" w:lineRule="exact"/>
        <w:jc w:val="left"/>
        <w:rPr>
          <w:rFonts w:asciiTheme="minorHAnsi" w:hAnsiTheme="minorHAnsi" w:cstheme="minorHAnsi"/>
          <w:sz w:val="20"/>
        </w:rPr>
      </w:pPr>
    </w:p>
    <w:p w14:paraId="3913CCDA"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 xml:space="preserve">OŚWIADCZENIE O BRAKU PODSTAW WYKLUCZENIA </w:t>
      </w:r>
    </w:p>
    <w:p w14:paraId="47A69246" w14:textId="77777777" w:rsidR="000A2B2D" w:rsidRPr="004A2D89" w:rsidRDefault="000A2B2D" w:rsidP="000A2B2D">
      <w:pPr>
        <w:tabs>
          <w:tab w:val="left" w:pos="1628"/>
        </w:tabs>
        <w:jc w:val="center"/>
        <w:rPr>
          <w:rFonts w:asciiTheme="minorHAnsi" w:hAnsiTheme="minorHAnsi" w:cstheme="minorHAnsi"/>
          <w:b/>
          <w:sz w:val="20"/>
        </w:rPr>
      </w:pPr>
      <w:r w:rsidRPr="004A2D89">
        <w:rPr>
          <w:rFonts w:asciiTheme="minorHAnsi" w:hAnsiTheme="minorHAnsi" w:cstheme="minorHAnsi"/>
          <w:b/>
          <w:sz w:val="20"/>
        </w:rPr>
        <w:t>NA PODSTAWIE PRZESŁANEK WSKAZANYCH W PRZEPISACH USTAWY O SZCZEGÓLNYCH ROZWIĄZANIACH W ZAKRESIE PRZECIWDZIAŁANIA WSPIERANIU AGRESJI NA UKRAINĘ ORAZ ROZPORZĄDZENIA (UE) 2022/576 Z DNIA 8 KWIETNIA 2022 R.</w:t>
      </w:r>
    </w:p>
    <w:p w14:paraId="5C46616B" w14:textId="77777777" w:rsidR="000A2B2D" w:rsidRPr="004A2D89" w:rsidRDefault="000A2B2D" w:rsidP="000A2B2D">
      <w:pPr>
        <w:rPr>
          <w:rFonts w:asciiTheme="minorHAnsi" w:eastAsia="Verdana" w:hAnsiTheme="minorHAnsi" w:cstheme="minorHAnsi"/>
          <w:sz w:val="20"/>
        </w:rPr>
      </w:pPr>
    </w:p>
    <w:p w14:paraId="1314257C"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06EEB0D6" w14:textId="77777777" w:rsidR="000A2B2D" w:rsidRPr="004A2D89" w:rsidRDefault="000A2B2D" w:rsidP="000A2B2D">
      <w:pPr>
        <w:rPr>
          <w:rFonts w:asciiTheme="minorHAnsi" w:hAnsiTheme="minorHAnsi" w:cstheme="minorHAnsi"/>
          <w:sz w:val="20"/>
        </w:rPr>
      </w:pPr>
    </w:p>
    <w:p w14:paraId="0E02AA5B" w14:textId="02B9B60E" w:rsidR="000A2B2D" w:rsidRPr="004A2D89" w:rsidRDefault="000A2B2D" w:rsidP="000A2B2D">
      <w:pPr>
        <w:rPr>
          <w:rFonts w:asciiTheme="minorHAnsi" w:hAnsiTheme="minorHAnsi" w:cstheme="minorHAnsi"/>
          <w:b/>
          <w:bCs/>
          <w:sz w:val="20"/>
        </w:rPr>
      </w:pPr>
      <w:r w:rsidRPr="004A2D89">
        <w:rPr>
          <w:rFonts w:asciiTheme="minorHAnsi" w:hAnsiTheme="minorHAnsi" w:cstheme="minorHAnsi"/>
          <w:b/>
          <w:bCs/>
          <w:sz w:val="20"/>
        </w:rPr>
        <w:t xml:space="preserve">Na potrzeby postępowania o udzielenie zamówienia prowadzonego pn. </w:t>
      </w:r>
      <w:r w:rsidR="00B87D2E">
        <w:rPr>
          <w:rFonts w:asciiTheme="minorHAnsi" w:hAnsiTheme="minorHAnsi" w:cstheme="minorHAnsi"/>
          <w:b/>
          <w:bCs/>
          <w:i/>
          <w:sz w:val="20"/>
        </w:rPr>
        <w:fldChar w:fldCharType="begin"/>
      </w:r>
      <w:r w:rsidR="00B87D2E">
        <w:rPr>
          <w:rFonts w:asciiTheme="minorHAnsi" w:hAnsiTheme="minorHAnsi" w:cstheme="minorHAnsi"/>
          <w:b/>
          <w:bCs/>
          <w:i/>
          <w:sz w:val="20"/>
        </w:rPr>
        <w:instrText xml:space="preserve"> MERGEFIELD nazwa_post </w:instrText>
      </w:r>
      <w:r w:rsidR="00B87D2E">
        <w:rPr>
          <w:rFonts w:asciiTheme="minorHAnsi" w:hAnsiTheme="minorHAnsi" w:cstheme="minorHAnsi"/>
          <w:b/>
          <w:bCs/>
          <w:i/>
          <w:sz w:val="20"/>
        </w:rPr>
        <w:fldChar w:fldCharType="separate"/>
      </w:r>
      <w:r w:rsidR="005B77B8" w:rsidRPr="00AB439D">
        <w:rPr>
          <w:rFonts w:asciiTheme="minorHAnsi" w:hAnsiTheme="minorHAnsi" w:cstheme="minorHAnsi"/>
          <w:b/>
          <w:bCs/>
          <w:i/>
          <w:noProof/>
          <w:sz w:val="20"/>
        </w:rPr>
        <w:t>Roboty w zakresie demontażu wież telekomunikacyjnych w podziale na 3 zadania: Zadanie 1 - demontaż wież Oddzial Skarżysko-Kamienna; ZADANIE 2 - demontaż wież Oddział Warszawa; Zadanie 3 - demontaż wież Oddział Łódź</w:t>
      </w:r>
      <w:r w:rsidR="00B87D2E">
        <w:rPr>
          <w:rFonts w:asciiTheme="minorHAnsi" w:hAnsiTheme="minorHAnsi" w:cstheme="minorHAnsi"/>
          <w:b/>
          <w:bCs/>
          <w:i/>
          <w:sz w:val="20"/>
        </w:rPr>
        <w:fldChar w:fldCharType="end"/>
      </w:r>
      <w:r w:rsidRPr="004A2D89">
        <w:rPr>
          <w:rFonts w:asciiTheme="minorHAnsi" w:hAnsiTheme="minorHAnsi" w:cstheme="minorHAnsi"/>
          <w:b/>
          <w:bCs/>
          <w:sz w:val="20"/>
        </w:rPr>
        <w:t xml:space="preserve">, nr </w:t>
      </w:r>
      <w:r w:rsidR="00B87D2E">
        <w:rPr>
          <w:rFonts w:asciiTheme="minorHAnsi" w:hAnsiTheme="minorHAnsi" w:cstheme="minorHAnsi"/>
          <w:b/>
          <w:bCs/>
          <w:sz w:val="20"/>
        </w:rPr>
        <w:fldChar w:fldCharType="begin"/>
      </w:r>
      <w:r w:rsidR="00B87D2E">
        <w:rPr>
          <w:rFonts w:asciiTheme="minorHAnsi" w:hAnsiTheme="minorHAnsi" w:cstheme="minorHAnsi"/>
          <w:b/>
          <w:bCs/>
          <w:sz w:val="20"/>
        </w:rPr>
        <w:instrText xml:space="preserve"> MERGEFIELD nr_postepowania </w:instrText>
      </w:r>
      <w:r w:rsidR="00B87D2E">
        <w:rPr>
          <w:rFonts w:asciiTheme="minorHAnsi" w:hAnsiTheme="minorHAnsi" w:cstheme="minorHAnsi"/>
          <w:b/>
          <w:bCs/>
          <w:sz w:val="20"/>
        </w:rPr>
        <w:fldChar w:fldCharType="separate"/>
      </w:r>
      <w:r w:rsidR="005B77B8" w:rsidRPr="00AB439D">
        <w:rPr>
          <w:rFonts w:asciiTheme="minorHAnsi" w:hAnsiTheme="minorHAnsi" w:cstheme="minorHAnsi"/>
          <w:b/>
          <w:bCs/>
          <w:noProof/>
          <w:sz w:val="20"/>
        </w:rPr>
        <w:t>POST/DYS/OW/GZ/00988/2026</w:t>
      </w:r>
      <w:r w:rsidR="00B87D2E">
        <w:rPr>
          <w:rFonts w:asciiTheme="minorHAnsi" w:hAnsiTheme="minorHAnsi" w:cstheme="minorHAnsi"/>
          <w:b/>
          <w:bCs/>
          <w:sz w:val="20"/>
        </w:rPr>
        <w:fldChar w:fldCharType="end"/>
      </w:r>
      <w:r w:rsidRPr="004A2D89">
        <w:rPr>
          <w:rFonts w:asciiTheme="minorHAnsi" w:hAnsiTheme="minorHAnsi" w:cstheme="minorHAnsi"/>
          <w:b/>
          <w:bCs/>
          <w:sz w:val="20"/>
        </w:rPr>
        <w:t xml:space="preserve">, prowadzonego przez </w:t>
      </w:r>
      <w:r w:rsidR="00B87D2E" w:rsidRPr="00B87D2E">
        <w:rPr>
          <w:rFonts w:asciiTheme="minorHAnsi" w:hAnsiTheme="minorHAnsi" w:cstheme="minorHAnsi"/>
          <w:b/>
          <w:bCs/>
          <w:sz w:val="20"/>
        </w:rPr>
        <w:t>PGE Dystrybucja S.A. Oddział Warszawa</w:t>
      </w:r>
      <w:r w:rsidRPr="004A2D89">
        <w:rPr>
          <w:rFonts w:asciiTheme="minorHAnsi" w:hAnsiTheme="minorHAnsi" w:cstheme="minorHAnsi"/>
          <w:b/>
          <w:bCs/>
          <w:i/>
          <w:sz w:val="20"/>
        </w:rPr>
        <w:t xml:space="preserve">, </w:t>
      </w:r>
      <w:r w:rsidRPr="004A2D89">
        <w:rPr>
          <w:rFonts w:asciiTheme="minorHAnsi" w:hAnsiTheme="minorHAnsi" w:cstheme="minorHAnsi"/>
          <w:b/>
          <w:bCs/>
          <w:sz w:val="20"/>
        </w:rPr>
        <w:t>oświadczam, co następuje:</w:t>
      </w:r>
    </w:p>
    <w:p w14:paraId="174E29C5" w14:textId="77777777" w:rsidR="000A2B2D" w:rsidRPr="004A2D89" w:rsidRDefault="000A2B2D" w:rsidP="000A2B2D">
      <w:pPr>
        <w:rPr>
          <w:rFonts w:asciiTheme="minorHAnsi" w:hAnsiTheme="minorHAnsi" w:cstheme="minorHAnsi"/>
          <w:sz w:val="20"/>
        </w:rPr>
      </w:pPr>
    </w:p>
    <w:p w14:paraId="2CA533B3"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OŚWIADCZENIA DOTYCZĄCE WYKONAWCY:</w:t>
      </w:r>
    </w:p>
    <w:p w14:paraId="58BD184B" w14:textId="77777777" w:rsidR="000A2B2D" w:rsidRPr="004A2D89" w:rsidRDefault="000A2B2D" w:rsidP="000A2B2D">
      <w:pPr>
        <w:numPr>
          <w:ilvl w:val="0"/>
          <w:numId w:val="37"/>
        </w:numPr>
        <w:ind w:left="284" w:hanging="284"/>
        <w:rPr>
          <w:rFonts w:asciiTheme="minorHAnsi" w:hAnsiTheme="minorHAnsi" w:cstheme="minorHAnsi"/>
          <w:sz w:val="20"/>
        </w:rPr>
      </w:pPr>
      <w:r w:rsidRPr="004A2D89">
        <w:rPr>
          <w:rFonts w:asciiTheme="minorHAnsi" w:hAnsiTheme="minorHAnsi" w:cstheme="minorHAnsi"/>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4A2D89">
        <w:rPr>
          <w:rFonts w:asciiTheme="minorHAnsi" w:hAnsiTheme="minorHAnsi" w:cstheme="minorHAnsi"/>
          <w:sz w:val="20"/>
          <w:vertAlign w:val="superscript"/>
        </w:rPr>
        <w:footnoteReference w:id="8"/>
      </w:r>
    </w:p>
    <w:p w14:paraId="6959CCE9" w14:textId="77777777" w:rsidR="000A2B2D" w:rsidRPr="004A2D89" w:rsidRDefault="000A2B2D" w:rsidP="000A2B2D">
      <w:pPr>
        <w:numPr>
          <w:ilvl w:val="0"/>
          <w:numId w:val="37"/>
        </w:numPr>
        <w:ind w:left="284" w:hanging="284"/>
        <w:rPr>
          <w:rFonts w:asciiTheme="minorHAnsi" w:hAnsiTheme="minorHAnsi" w:cstheme="minorHAnsi"/>
          <w:bCs/>
          <w:sz w:val="20"/>
        </w:rPr>
      </w:pPr>
      <w:r w:rsidRPr="004A2D89">
        <w:rPr>
          <w:rFonts w:asciiTheme="minorHAnsi" w:hAnsiTheme="minorHAnsi" w:cstheme="minorHAnsi"/>
          <w:sz w:val="20"/>
        </w:rPr>
        <w:t>Oświadczam, że nie zachodzą w stosunku do mnie przesłanki wykluczenia z postępowania na podstawie art. 7 ust. 1 ustawy z dnia 13 kwietnia 2022 r.</w:t>
      </w:r>
      <w:r w:rsidRPr="004A2D89">
        <w:rPr>
          <w:rFonts w:asciiTheme="minorHAnsi" w:hAnsiTheme="minorHAnsi" w:cstheme="minorHAnsi"/>
          <w:iCs/>
          <w:sz w:val="20"/>
        </w:rPr>
        <w:t xml:space="preserve"> o szczególnych rozwiązaniach w zakresie przeciwdziałania wspieraniu agresji na Ukrainę oraz służących ochronie bezpieczeństwa narodowego </w:t>
      </w:r>
      <w:r w:rsidRPr="004A2D89">
        <w:rPr>
          <w:rFonts w:asciiTheme="minorHAnsi" w:hAnsiTheme="minorHAnsi" w:cstheme="minorHAnsi"/>
          <w:sz w:val="20"/>
        </w:rPr>
        <w:t>(</w:t>
      </w:r>
      <w:proofErr w:type="spellStart"/>
      <w:r w:rsidRPr="004A2D89">
        <w:rPr>
          <w:rFonts w:asciiTheme="minorHAnsi" w:hAnsiTheme="minorHAnsi" w:cstheme="minorHAnsi"/>
          <w:sz w:val="20"/>
        </w:rPr>
        <w:t>t.j</w:t>
      </w:r>
      <w:proofErr w:type="spellEnd"/>
      <w:r w:rsidRPr="004A2D89">
        <w:rPr>
          <w:rFonts w:asciiTheme="minorHAnsi" w:hAnsiTheme="minorHAnsi" w:cstheme="minorHAnsi"/>
          <w:sz w:val="20"/>
        </w:rPr>
        <w:t>. Dz. U. z 2025 r. poz. 514)</w:t>
      </w:r>
      <w:r w:rsidRPr="004A2D89">
        <w:rPr>
          <w:rFonts w:asciiTheme="minorHAnsi" w:hAnsiTheme="minorHAnsi" w:cstheme="minorHAnsi"/>
          <w:iCs/>
          <w:sz w:val="20"/>
        </w:rPr>
        <w:t>.</w:t>
      </w:r>
      <w:r w:rsidRPr="004A2D89">
        <w:rPr>
          <w:rFonts w:asciiTheme="minorHAnsi" w:hAnsiTheme="minorHAnsi" w:cstheme="minorHAnsi"/>
          <w:sz w:val="20"/>
          <w:vertAlign w:val="superscript"/>
        </w:rPr>
        <w:footnoteReference w:id="9"/>
      </w:r>
    </w:p>
    <w:p w14:paraId="3516F46A"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lastRenderedPageBreak/>
        <w:t>OŚWIADCZENIE DOTYCZĄCE PODWYKONAWCY, NA KTÓREGO PRZYPADA PONAD 10% WARTOŚCI ZAMÓWIENIA:</w:t>
      </w:r>
    </w:p>
    <w:p w14:paraId="4CAB6451"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A2D89">
        <w:rPr>
          <w:rFonts w:asciiTheme="minorHAnsi" w:hAnsiTheme="minorHAnsi" w:cstheme="minorHAnsi"/>
          <w:sz w:val="20"/>
        </w:rPr>
        <w:t>]</w:t>
      </w:r>
    </w:p>
    <w:p w14:paraId="66346126"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podwykonawcą, na którego przypada ponad 10% wartości zamówienia: ……………………………………………………………………………………………….… </w:t>
      </w:r>
      <w:r w:rsidRPr="004A2D89">
        <w:rPr>
          <w:rFonts w:asciiTheme="minorHAnsi" w:hAnsiTheme="minorHAnsi" w:cstheme="minorHAnsi"/>
          <w:i/>
          <w:sz w:val="20"/>
        </w:rPr>
        <w:t xml:space="preserve">(podać pełną nazwę/ firmę, adres, a także w zależności od podmiotu: NIP/ PESEL, KRS/ </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027FD3F6"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DOSTAWCY, NA KTÓREGO PRZYPADA PONAD 10% WARTOŚCI ZAMÓWIENIA:</w:t>
      </w:r>
    </w:p>
    <w:p w14:paraId="7CF34015"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[UWAGA</w:t>
      </w:r>
      <w:r w:rsidRPr="004A2D89">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4A2D89">
        <w:rPr>
          <w:rFonts w:asciiTheme="minorHAnsi" w:hAnsiTheme="minorHAnsi" w:cstheme="minorHAnsi"/>
          <w:sz w:val="20"/>
        </w:rPr>
        <w:t>]</w:t>
      </w:r>
    </w:p>
    <w:p w14:paraId="1AEE5CEB"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 xml:space="preserve">Oświadczam, że w stosunku do następującego podmiotu, będącego dostawcą, na którego przypada ponad 10% wartości zamówienia: ……………………………………………………………………………………………….………..….…… </w:t>
      </w:r>
      <w:r w:rsidRPr="004A2D89">
        <w:rPr>
          <w:rFonts w:asciiTheme="minorHAnsi" w:hAnsiTheme="minorHAnsi" w:cstheme="minorHAnsi"/>
          <w:i/>
          <w:sz w:val="20"/>
        </w:rPr>
        <w:t>(podać pełną nazwę/firmę, adres, a także w zależności od podmiotu: NIP/PESEL, KRS/</w:t>
      </w:r>
      <w:proofErr w:type="spellStart"/>
      <w:r w:rsidRPr="004A2D89">
        <w:rPr>
          <w:rFonts w:asciiTheme="minorHAnsi" w:hAnsiTheme="minorHAnsi" w:cstheme="minorHAnsi"/>
          <w:i/>
          <w:sz w:val="20"/>
        </w:rPr>
        <w:t>CEiDG</w:t>
      </w:r>
      <w:proofErr w:type="spellEnd"/>
      <w:r w:rsidRPr="004A2D89">
        <w:rPr>
          <w:rFonts w:asciiTheme="minorHAnsi" w:hAnsiTheme="minorHAnsi" w:cstheme="minorHAnsi"/>
          <w:i/>
          <w:sz w:val="20"/>
        </w:rPr>
        <w:t>)</w:t>
      </w:r>
      <w:r w:rsidRPr="004A2D89">
        <w:rPr>
          <w:rFonts w:asciiTheme="minorHAnsi" w:hAnsiTheme="minorHAnsi" w:cstheme="minorHAnsi"/>
          <w:sz w:val="20"/>
        </w:rPr>
        <w:t>, nie zachodzą podstawy wykluczenia z postępowania o udzielenie zamówienia przewidziane w art. 5k rozporządzenia 833/2014 w brzmieniu nadanym rozporządzeniem 2022/576, zaktualizowanym rozporządzeniem Rady (UE) 2025/2033.</w:t>
      </w:r>
    </w:p>
    <w:p w14:paraId="456F748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OŚWIADCZENIE DOTYCZĄCE PODANYCH INFORMACJI:</w:t>
      </w:r>
    </w:p>
    <w:p w14:paraId="5FD5E14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2B30BEF5" w14:textId="77777777" w:rsidR="000A2B2D" w:rsidRPr="004A2D89" w:rsidRDefault="000A2B2D" w:rsidP="000A2B2D">
      <w:pPr>
        <w:rPr>
          <w:rFonts w:asciiTheme="minorHAnsi" w:hAnsiTheme="minorHAnsi" w:cstheme="minorHAnsi"/>
          <w:b/>
          <w:sz w:val="20"/>
        </w:rPr>
      </w:pPr>
      <w:r w:rsidRPr="004A2D89">
        <w:rPr>
          <w:rFonts w:asciiTheme="minorHAnsi" w:hAnsiTheme="minorHAnsi" w:cstheme="minorHAnsi"/>
          <w:b/>
          <w:sz w:val="20"/>
        </w:rPr>
        <w:t>INFORMACJA DOTYCZĄCA DOSTĘPU DO PODMIOTOWYCH ŚRODKÓW DOWODOWYCH/ DOKUMENTÓW REJESTROWYCH/DOKUMENTÓW</w:t>
      </w:r>
      <w:r w:rsidRPr="004A2D89">
        <w:rPr>
          <w:rFonts w:asciiTheme="minorHAnsi" w:hAnsiTheme="minorHAnsi" w:cstheme="minorHAnsi"/>
          <w:sz w:val="20"/>
        </w:rPr>
        <w:t xml:space="preserve"> </w:t>
      </w:r>
      <w:r w:rsidRPr="004A2D89">
        <w:rPr>
          <w:rFonts w:asciiTheme="minorHAnsi" w:hAnsiTheme="minorHAnsi" w:cstheme="minorHAnsi"/>
          <w:b/>
          <w:sz w:val="20"/>
        </w:rPr>
        <w:t>OKREŚLAJĄCYCH BENEFICJENTÓW RZECZYWISTYCH WYKONAWCY:</w:t>
      </w:r>
    </w:p>
    <w:p w14:paraId="081A8623"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7C98AAF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1) ..................................................................................................................................................</w:t>
      </w:r>
    </w:p>
    <w:p w14:paraId="07E436DA"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rejestrowe/podmiotowy środek dowodowy, adres internetowy, wydający urząd lub organ, dokładne dane referencyjne dokumentacji)</w:t>
      </w:r>
    </w:p>
    <w:p w14:paraId="591910C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sz w:val="20"/>
        </w:rPr>
        <w:t>2) ...................................................................................................................................................</w:t>
      </w:r>
    </w:p>
    <w:p w14:paraId="31A48180" w14:textId="77777777" w:rsidR="000A2B2D" w:rsidRPr="004A2D89" w:rsidRDefault="000A2B2D" w:rsidP="000A2B2D">
      <w:pPr>
        <w:rPr>
          <w:rFonts w:asciiTheme="minorHAnsi" w:hAnsiTheme="minorHAnsi" w:cstheme="minorHAnsi"/>
          <w:sz w:val="20"/>
        </w:rPr>
      </w:pPr>
      <w:r w:rsidRPr="004A2D89">
        <w:rPr>
          <w:rFonts w:asciiTheme="minorHAnsi" w:hAnsiTheme="minorHAnsi" w:cstheme="minorHAnsi"/>
          <w:i/>
          <w:sz w:val="20"/>
        </w:rPr>
        <w:t>(wskazać dokumenty określające beneficjentów rzeczywistych/podmiotowy środek dowodowy, adres internetowy, wydający urząd lub organ, dokładne dane referencyjne dokumentacji)</w:t>
      </w:r>
    </w:p>
    <w:p w14:paraId="0F08C69F" w14:textId="77777777" w:rsidR="000A2B2D" w:rsidRPr="004A2D89" w:rsidRDefault="000A2B2D" w:rsidP="000A2B2D">
      <w:pPr>
        <w:rPr>
          <w:rFonts w:asciiTheme="minorHAnsi" w:hAnsiTheme="minorHAnsi" w:cstheme="minorHAnsi"/>
          <w:sz w:val="20"/>
        </w:rPr>
      </w:pPr>
    </w:p>
    <w:p w14:paraId="5EB8814D" w14:textId="77777777" w:rsidR="000A2B2D" w:rsidRPr="004A2D89" w:rsidRDefault="000A2B2D" w:rsidP="000A2B2D">
      <w:pPr>
        <w:spacing w:line="240" w:lineRule="exact"/>
        <w:ind w:left="4690" w:right="-993" w:firstLine="708"/>
        <w:rPr>
          <w:rFonts w:asciiTheme="minorHAnsi" w:hAnsiTheme="minorHAnsi" w:cstheme="minorHAnsi"/>
          <w:sz w:val="20"/>
        </w:rPr>
      </w:pPr>
      <w:r w:rsidRPr="004A2D89">
        <w:rPr>
          <w:rFonts w:asciiTheme="minorHAnsi" w:hAnsiTheme="minorHAnsi" w:cstheme="minorHAnsi"/>
          <w:sz w:val="20"/>
        </w:rPr>
        <w:t>......................................................................</w:t>
      </w:r>
    </w:p>
    <w:p w14:paraId="67454202" w14:textId="77777777" w:rsidR="000A2B2D" w:rsidRPr="004A2D89" w:rsidRDefault="000A2B2D" w:rsidP="000A2B2D">
      <w:pPr>
        <w:ind w:left="5398" w:right="68" w:hanging="153"/>
        <w:jc w:val="center"/>
        <w:rPr>
          <w:rFonts w:asciiTheme="minorHAnsi" w:hAnsiTheme="minorHAnsi" w:cstheme="minorHAnsi"/>
          <w:i/>
          <w:sz w:val="20"/>
        </w:rPr>
      </w:pPr>
      <w:r w:rsidRPr="004A2D89">
        <w:rPr>
          <w:rFonts w:asciiTheme="minorHAnsi" w:hAnsiTheme="minorHAnsi" w:cstheme="minorHAnsi"/>
          <w:i/>
          <w:sz w:val="20"/>
        </w:rPr>
        <w:t>Data i podpisy osób uprawnionych do składania</w:t>
      </w:r>
    </w:p>
    <w:p w14:paraId="67023B2A" w14:textId="77777777" w:rsidR="000A2B2D" w:rsidRPr="004A2D89" w:rsidRDefault="000A2B2D" w:rsidP="000A2B2D">
      <w:pPr>
        <w:ind w:left="5398" w:right="68" w:hanging="153"/>
        <w:jc w:val="center"/>
        <w:rPr>
          <w:rFonts w:asciiTheme="minorHAnsi" w:hAnsiTheme="minorHAnsi" w:cstheme="minorHAnsi"/>
          <w:i/>
          <w:sz w:val="20"/>
        </w:rPr>
      </w:pPr>
      <w:r w:rsidRPr="004A2D89">
        <w:rPr>
          <w:rFonts w:asciiTheme="minorHAnsi" w:hAnsiTheme="minorHAnsi" w:cstheme="minorHAnsi"/>
          <w:i/>
          <w:sz w:val="20"/>
        </w:rPr>
        <w:t>oświadczeń woli w imieniu Wykonawcy</w:t>
      </w:r>
      <w:r w:rsidRPr="004A2D89">
        <w:rPr>
          <w:rFonts w:asciiTheme="minorHAnsi" w:eastAsia="Verdana" w:hAnsiTheme="minorHAnsi" w:cstheme="minorHAnsi"/>
          <w:sz w:val="20"/>
        </w:rPr>
        <w:tab/>
      </w:r>
    </w:p>
    <w:p w14:paraId="66B76301" w14:textId="35982C11" w:rsidR="007C622D" w:rsidRPr="00715E87" w:rsidRDefault="007C622D" w:rsidP="00E17A8B">
      <w:pPr>
        <w:ind w:right="68"/>
        <w:rPr>
          <w:rFonts w:asciiTheme="minorHAnsi" w:hAnsiTheme="minorHAnsi" w:cstheme="minorHAnsi"/>
          <w:i/>
          <w:sz w:val="16"/>
          <w:szCs w:val="16"/>
        </w:rPr>
      </w:pPr>
      <w:r w:rsidRPr="007C622D">
        <w:rPr>
          <w:rFonts w:asciiTheme="minorHAnsi" w:hAnsiTheme="minorHAnsi" w:cstheme="minorHAnsi"/>
          <w:i/>
          <w:sz w:val="16"/>
          <w:szCs w:val="16"/>
        </w:rPr>
        <w:br w:type="page"/>
      </w:r>
    </w:p>
    <w:p w14:paraId="1BC7598A" w14:textId="77777777" w:rsidR="00EE1D89" w:rsidRPr="007C622D" w:rsidRDefault="00EE1D89" w:rsidP="007C622D">
      <w:pPr>
        <w:rPr>
          <w:rFonts w:asciiTheme="minorHAnsi" w:hAnsiTheme="minorHAnsi" w:cstheme="minorHAnsi"/>
          <w:sz w:val="16"/>
          <w:szCs w:val="16"/>
        </w:rPr>
        <w:sectPr w:rsidR="00EE1D89" w:rsidRPr="007C622D" w:rsidSect="00CA3212">
          <w:headerReference w:type="default" r:id="rId15"/>
          <w:footerReference w:type="default" r:id="rId16"/>
          <w:headerReference w:type="first" r:id="rId17"/>
          <w:footerReference w:type="first" r:id="rId18"/>
          <w:type w:val="continuous"/>
          <w:pgSz w:w="11909" w:h="16834" w:code="9"/>
          <w:pgMar w:top="1418" w:right="1276" w:bottom="992" w:left="1134" w:header="567"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1205A3">
        <w:trPr>
          <w:trHeight w:val="1820"/>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4468C7B" w14:textId="77777777" w:rsidR="00EE1D89" w:rsidRPr="006B56FD" w:rsidRDefault="00EE1D89"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518853A7" w14:textId="77777777" w:rsidR="00EE1D89" w:rsidRPr="006B56FD" w:rsidRDefault="00EE1D89"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6C6F0644"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5B77B8" w:rsidRPr="00AB439D">
        <w:rPr>
          <w:rFonts w:asciiTheme="minorHAnsi" w:hAnsiTheme="minorHAnsi" w:cstheme="minorHAnsi"/>
          <w:noProof/>
          <w:sz w:val="20"/>
          <w:szCs w:val="22"/>
        </w:rPr>
        <w:t>POST/DYS/OW/GZ/00988/2026</w:t>
      </w:r>
      <w:r w:rsidR="00B87D2E">
        <w:rPr>
          <w:rFonts w:asciiTheme="minorHAnsi" w:hAnsiTheme="minorHAnsi" w:cstheme="minorHAnsi"/>
          <w:sz w:val="20"/>
          <w:szCs w:val="22"/>
        </w:rPr>
        <w:fldChar w:fldCharType="end"/>
      </w:r>
      <w:r w:rsidR="00B87D2E">
        <w:rPr>
          <w:rFonts w:asciiTheme="minorHAnsi" w:hAnsiTheme="minorHAnsi" w:cstheme="minorHAnsi"/>
          <w:sz w:val="20"/>
          <w:szCs w:val="22"/>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5B77B8" w:rsidRPr="00AB439D">
        <w:rPr>
          <w:rFonts w:asciiTheme="minorHAnsi" w:hAnsiTheme="minorHAnsi" w:cstheme="minorHAnsi"/>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727763">
        <w:rPr>
          <w:rFonts w:asciiTheme="minorHAnsi" w:hAnsiTheme="minorHAnsi" w:cstheme="minorHAnsi"/>
          <w:bCs/>
          <w:sz w:val="20"/>
          <w:lang w:eastAsia="pl-PL"/>
        </w:rPr>
        <w:t>że</w:t>
      </w:r>
      <w:r w:rsidRPr="00727763">
        <w:rPr>
          <w:rFonts w:asciiTheme="minorHAnsi" w:hAnsiTheme="minorHAnsi" w:cstheme="minorHAnsi"/>
          <w:sz w:val="20"/>
          <w:lang w:eastAsia="pl-PL"/>
        </w:rPr>
        <w:t xml:space="preserve"> w okresie ostatnich 5 lat przed upływem</w:t>
      </w:r>
      <w:r w:rsidRPr="004B4556">
        <w:rPr>
          <w:rFonts w:asciiTheme="minorHAnsi" w:hAnsiTheme="minorHAnsi" w:cstheme="minorHAnsi"/>
          <w:sz w:val="20"/>
          <w:lang w:eastAsia="pl-PL"/>
        </w:rPr>
        <w:t xml:space="preserve">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EE1D89">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DBE5F1" w:themeFill="accent1"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DBE5F1" w:themeFill="accent1"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34CE16B6"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w:t>
      </w:r>
      <w:r w:rsidR="00D74589">
        <w:rPr>
          <w:rFonts w:asciiTheme="minorHAnsi" w:hAnsiTheme="minorHAnsi" w:cstheme="minorHAnsi"/>
          <w:sz w:val="20"/>
        </w:rPr>
        <w:t>.</w:t>
      </w:r>
    </w:p>
    <w:p w14:paraId="2871D869" w14:textId="77777777" w:rsidR="00EE1D89" w:rsidRPr="004B4556" w:rsidRDefault="00EE1D89" w:rsidP="00EE1D89">
      <w:pPr>
        <w:ind w:right="-993"/>
        <w:rPr>
          <w:rFonts w:asciiTheme="minorHAnsi" w:hAnsiTheme="minorHAnsi" w:cstheme="minorHAnsi"/>
          <w:sz w:val="20"/>
        </w:rPr>
      </w:pPr>
    </w:p>
    <w:p w14:paraId="3287F63C" w14:textId="77777777"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EE1D8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CA3212">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524" w:right="1416" w:bottom="964" w:left="1531" w:header="680" w:footer="510" w:gutter="0"/>
          <w:pgNumType w:start="1"/>
          <w:cols w:space="708"/>
          <w:titlePg/>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C94854">
      <w:pPr>
        <w:pStyle w:val="Akapitzlist"/>
        <w:spacing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C94854">
      <w:pPr>
        <w:spacing w:line="276" w:lineRule="auto"/>
        <w:jc w:val="left"/>
        <w:outlineLvl w:val="0"/>
        <w:rPr>
          <w:rFonts w:asciiTheme="minorHAnsi" w:hAnsiTheme="minorHAnsi" w:cstheme="minorHAnsi"/>
          <w:b/>
          <w:sz w:val="14"/>
          <w:szCs w:val="14"/>
        </w:rPr>
      </w:pPr>
    </w:p>
    <w:p w14:paraId="4AEBFCB2" w14:textId="06EC8104" w:rsidR="001205A3" w:rsidRDefault="001205A3" w:rsidP="00C94854">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5B77B8" w:rsidRPr="00AB439D">
        <w:rPr>
          <w:rFonts w:asciiTheme="minorHAnsi" w:hAnsiTheme="minorHAnsi" w:cstheme="minorHAnsi"/>
          <w:noProof/>
          <w:sz w:val="20"/>
          <w:szCs w:val="22"/>
        </w:rPr>
        <w:t>POST/DYS/OW/GZ/00988/2026</w:t>
      </w:r>
      <w:r w:rsidR="00B87D2E">
        <w:rPr>
          <w:rFonts w:asciiTheme="minorHAnsi" w:hAnsiTheme="minorHAnsi" w:cstheme="minorHAnsi"/>
          <w:sz w:val="20"/>
          <w:szCs w:val="22"/>
        </w:rPr>
        <w:fldChar w:fldCharType="end"/>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nazwa_post </w:instrText>
      </w:r>
      <w:r w:rsidR="00B87D2E">
        <w:rPr>
          <w:rFonts w:asciiTheme="minorHAnsi" w:hAnsiTheme="minorHAnsi" w:cstheme="minorHAnsi"/>
          <w:sz w:val="20"/>
          <w:lang w:eastAsia="pl-PL"/>
        </w:rPr>
        <w:fldChar w:fldCharType="separate"/>
      </w:r>
      <w:r w:rsidR="005B77B8" w:rsidRPr="00AB439D">
        <w:rPr>
          <w:rFonts w:asciiTheme="minorHAnsi" w:hAnsiTheme="minorHAnsi" w:cstheme="minorHAnsi"/>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0" w:name="_Toc18342848"/>
      <w:bookmarkStart w:id="11" w:name="_Toc54073231"/>
      <w:bookmarkStart w:id="12" w:name="_Toc57057714"/>
      <w:bookmarkStart w:id="13" w:name="_Toc57122890"/>
      <w:bookmarkStart w:id="14" w:name="_Toc57637479"/>
      <w:r w:rsidRPr="00351226">
        <w:rPr>
          <w:rFonts w:asciiTheme="minorHAnsi" w:hAnsiTheme="minorHAnsi" w:cstheme="minorHAnsi"/>
          <w:i/>
          <w:sz w:val="16"/>
          <w:szCs w:val="18"/>
        </w:rPr>
        <w:t>UWAGA: Należy dostosować ilość wierszy do ilości wymaganych osób</w:t>
      </w:r>
      <w:bookmarkEnd w:id="10"/>
      <w:bookmarkEnd w:id="11"/>
      <w:bookmarkEnd w:id="12"/>
      <w:bookmarkEnd w:id="13"/>
      <w:bookmarkEnd w:id="14"/>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1205A3">
      <w:pPr>
        <w:spacing w:after="80" w:line="240" w:lineRule="exact"/>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1205A3">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10121">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506FA6C" w14:textId="6EE6E076" w:rsidR="00034C7C" w:rsidRPr="00533FAA" w:rsidRDefault="00034C7C" w:rsidP="00034C7C">
      <w:pPr>
        <w:pStyle w:val="Nagwek1"/>
        <w:shd w:val="clear" w:color="auto" w:fill="C6D9F1" w:themeFill="text2" w:themeFillTint="33"/>
        <w:rPr>
          <w:rFonts w:cstheme="minorHAnsi"/>
          <w:color w:val="000000" w:themeColor="text1"/>
          <w:sz w:val="20"/>
          <w:szCs w:val="20"/>
        </w:rPr>
      </w:pPr>
      <w:r>
        <w:rPr>
          <w:rFonts w:cstheme="minorHAnsi"/>
          <w:color w:val="000000" w:themeColor="text1"/>
          <w:sz w:val="20"/>
          <w:szCs w:val="20"/>
        </w:rPr>
        <w:lastRenderedPageBreak/>
        <w:t xml:space="preserve">ZAŁĄCZNIK NR 9 DO SWZ </w:t>
      </w:r>
      <w:r w:rsidRPr="00156D62">
        <w:rPr>
          <w:rFonts w:cstheme="minorHAnsi"/>
          <w:color w:val="000000" w:themeColor="text1"/>
          <w:sz w:val="20"/>
          <w:szCs w:val="20"/>
        </w:rPr>
        <w:t xml:space="preserve">– </w:t>
      </w:r>
      <w:r>
        <w:rPr>
          <w:rFonts w:cstheme="minorHAnsi"/>
          <w:color w:val="000000" w:themeColor="text1"/>
          <w:sz w:val="20"/>
          <w:szCs w:val="20"/>
        </w:rPr>
        <w:t xml:space="preserve">WYKAZ POTENCJAŁU TECHNICZNEGO </w:t>
      </w:r>
      <w:r w:rsidR="00E17A8B">
        <w:rPr>
          <w:rFonts w:cstheme="minorHAnsi"/>
          <w:color w:val="000000" w:themeColor="text1"/>
          <w:sz w:val="20"/>
          <w:szCs w:val="20"/>
        </w:rPr>
        <w:t xml:space="preserve">– nie dotyczy </w:t>
      </w:r>
    </w:p>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Pr="00E17A8B" w:rsidRDefault="00034C7C" w:rsidP="00034C7C">
      <w:pPr>
        <w:pStyle w:val="Akapitzlist"/>
        <w:spacing w:before="120" w:line="276" w:lineRule="auto"/>
        <w:ind w:left="284"/>
        <w:jc w:val="left"/>
        <w:outlineLvl w:val="0"/>
        <w:rPr>
          <w:rFonts w:asciiTheme="minorHAnsi" w:hAnsiTheme="minorHAnsi" w:cstheme="minorHAnsi"/>
          <w:b/>
          <w:strike/>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E17A8B" w14:paraId="5F7C1D4E" w14:textId="77777777" w:rsidTr="00034C7C">
        <w:trPr>
          <w:trHeight w:val="1820"/>
        </w:trPr>
        <w:tc>
          <w:tcPr>
            <w:tcW w:w="3965" w:type="dxa"/>
            <w:tcBorders>
              <w:right w:val="single" w:sz="4" w:space="0" w:color="auto"/>
            </w:tcBorders>
          </w:tcPr>
          <w:p w14:paraId="7580F532" w14:textId="77777777" w:rsidR="00034C7C" w:rsidRPr="00E17A8B" w:rsidRDefault="00034C7C" w:rsidP="00034C7C">
            <w:pPr>
              <w:ind w:right="28"/>
              <w:jc w:val="left"/>
              <w:rPr>
                <w:rFonts w:asciiTheme="minorHAnsi" w:hAnsiTheme="minorHAnsi" w:cstheme="minorHAnsi"/>
                <w:b/>
                <w:i/>
                <w:iCs/>
                <w:strike/>
                <w:sz w:val="20"/>
                <w:u w:val="single"/>
              </w:rPr>
            </w:pPr>
            <w:r w:rsidRPr="00E17A8B">
              <w:rPr>
                <w:rFonts w:asciiTheme="minorHAnsi" w:hAnsiTheme="minorHAnsi" w:cstheme="minorHAnsi"/>
                <w:b/>
                <w:i/>
                <w:iCs/>
                <w:strike/>
                <w:sz w:val="20"/>
                <w:u w:val="single"/>
              </w:rPr>
              <w:t>Wykonawca</w:t>
            </w:r>
          </w:p>
          <w:p w14:paraId="6F4B837C" w14:textId="77777777" w:rsidR="00034C7C" w:rsidRPr="00E17A8B" w:rsidRDefault="00034C7C" w:rsidP="00034C7C">
            <w:pPr>
              <w:ind w:right="28"/>
              <w:jc w:val="left"/>
              <w:rPr>
                <w:rFonts w:asciiTheme="minorHAnsi" w:hAnsiTheme="minorHAnsi" w:cstheme="minorHAnsi"/>
                <w:strike/>
                <w:sz w:val="20"/>
              </w:rPr>
            </w:pPr>
          </w:p>
          <w:p w14:paraId="3F0023DC" w14:textId="77777777" w:rsidR="00034C7C" w:rsidRPr="00E17A8B" w:rsidRDefault="00034C7C" w:rsidP="00034C7C">
            <w:pPr>
              <w:ind w:right="28"/>
              <w:jc w:val="center"/>
              <w:rPr>
                <w:rFonts w:asciiTheme="minorHAnsi" w:hAnsiTheme="minorHAnsi" w:cstheme="minorHAnsi"/>
                <w:strike/>
                <w:sz w:val="20"/>
              </w:rPr>
            </w:pPr>
            <w:r w:rsidRPr="00E17A8B">
              <w:rPr>
                <w:rFonts w:asciiTheme="minorHAnsi" w:hAnsiTheme="minorHAnsi" w:cstheme="minorHAnsi"/>
                <w:strike/>
                <w:sz w:val="20"/>
              </w:rPr>
              <w:t>…………………………………………………</w:t>
            </w:r>
          </w:p>
          <w:p w14:paraId="036C737C" w14:textId="77777777" w:rsidR="00034C7C" w:rsidRPr="00E17A8B" w:rsidRDefault="00034C7C" w:rsidP="00034C7C">
            <w:pPr>
              <w:ind w:right="28"/>
              <w:jc w:val="center"/>
              <w:rPr>
                <w:rFonts w:asciiTheme="minorHAnsi" w:hAnsiTheme="minorHAnsi" w:cstheme="minorHAnsi"/>
                <w:strike/>
                <w:sz w:val="20"/>
              </w:rPr>
            </w:pPr>
            <w:r w:rsidRPr="00E17A8B">
              <w:rPr>
                <w:rFonts w:asciiTheme="minorHAnsi" w:hAnsiTheme="minorHAnsi" w:cstheme="minorHAnsi"/>
                <w:strike/>
                <w:sz w:val="20"/>
              </w:rPr>
              <w:t>……………………………………………….</w:t>
            </w:r>
          </w:p>
          <w:p w14:paraId="7297173D" w14:textId="77777777" w:rsidR="00034C7C" w:rsidRPr="00E17A8B" w:rsidRDefault="00034C7C" w:rsidP="00034C7C">
            <w:pPr>
              <w:ind w:right="28"/>
              <w:jc w:val="center"/>
              <w:rPr>
                <w:rFonts w:asciiTheme="minorHAnsi" w:hAnsiTheme="minorHAnsi" w:cstheme="minorHAnsi"/>
                <w:i/>
                <w:strike/>
                <w:sz w:val="20"/>
              </w:rPr>
            </w:pPr>
            <w:r w:rsidRPr="00E17A8B">
              <w:rPr>
                <w:rFonts w:asciiTheme="minorHAnsi" w:hAnsiTheme="minorHAnsi" w:cstheme="minorHAnsi"/>
                <w:i/>
                <w:strike/>
                <w:sz w:val="20"/>
              </w:rPr>
              <w:t>Nazwa i adres</w:t>
            </w:r>
          </w:p>
          <w:p w14:paraId="29636C08" w14:textId="77777777" w:rsidR="00034C7C" w:rsidRPr="00E17A8B" w:rsidRDefault="00034C7C" w:rsidP="00034C7C">
            <w:pPr>
              <w:ind w:right="28"/>
              <w:jc w:val="left"/>
              <w:rPr>
                <w:rFonts w:asciiTheme="minorHAnsi" w:hAnsiTheme="minorHAnsi" w:cstheme="minorHAnsi"/>
                <w:strike/>
                <w:sz w:val="20"/>
              </w:rPr>
            </w:pPr>
          </w:p>
        </w:tc>
        <w:tc>
          <w:tcPr>
            <w:tcW w:w="850" w:type="dxa"/>
            <w:tcBorders>
              <w:top w:val="nil"/>
              <w:left w:val="single" w:sz="4" w:space="0" w:color="auto"/>
              <w:bottom w:val="nil"/>
              <w:right w:val="single" w:sz="4" w:space="0" w:color="auto"/>
            </w:tcBorders>
          </w:tcPr>
          <w:p w14:paraId="663445E5" w14:textId="77777777" w:rsidR="00034C7C" w:rsidRPr="00E17A8B" w:rsidRDefault="00034C7C" w:rsidP="00034C7C">
            <w:pPr>
              <w:spacing w:line="360" w:lineRule="auto"/>
              <w:rPr>
                <w:rFonts w:asciiTheme="minorHAnsi" w:eastAsiaTheme="majorEastAsia" w:hAnsiTheme="minorHAnsi" w:cstheme="minorHAnsi"/>
                <w:b/>
                <w:i/>
                <w:iCs/>
                <w:strike/>
                <w:sz w:val="20"/>
                <w:u w:val="single"/>
              </w:rPr>
            </w:pPr>
          </w:p>
        </w:tc>
        <w:tc>
          <w:tcPr>
            <w:tcW w:w="4134" w:type="dxa"/>
            <w:tcBorders>
              <w:left w:val="single" w:sz="4" w:space="0" w:color="auto"/>
            </w:tcBorders>
          </w:tcPr>
          <w:p w14:paraId="7E6A5DF8" w14:textId="77777777" w:rsidR="00034C7C" w:rsidRPr="00E17A8B" w:rsidRDefault="00034C7C" w:rsidP="00034C7C">
            <w:pPr>
              <w:spacing w:line="360" w:lineRule="auto"/>
              <w:rPr>
                <w:rFonts w:asciiTheme="minorHAnsi" w:eastAsiaTheme="majorEastAsia" w:hAnsiTheme="minorHAnsi" w:cstheme="minorHAnsi"/>
                <w:b/>
                <w:i/>
                <w:iCs/>
                <w:strike/>
                <w:sz w:val="20"/>
                <w:u w:val="single"/>
              </w:rPr>
            </w:pPr>
            <w:r w:rsidRPr="00E17A8B">
              <w:rPr>
                <w:rFonts w:asciiTheme="minorHAnsi" w:eastAsiaTheme="majorEastAsia" w:hAnsiTheme="minorHAnsi" w:cstheme="minorHAnsi"/>
                <w:b/>
                <w:i/>
                <w:iCs/>
                <w:strike/>
                <w:sz w:val="20"/>
                <w:u w:val="single"/>
              </w:rPr>
              <w:t xml:space="preserve">Zamawiający </w:t>
            </w:r>
          </w:p>
          <w:p w14:paraId="51A3F5FE" w14:textId="77777777" w:rsidR="00034C7C" w:rsidRPr="00E17A8B" w:rsidRDefault="00034C7C" w:rsidP="00034C7C">
            <w:pPr>
              <w:spacing w:before="120" w:after="120" w:line="240" w:lineRule="auto"/>
              <w:contextualSpacing/>
              <w:jc w:val="center"/>
              <w:rPr>
                <w:rFonts w:asciiTheme="minorHAnsi" w:eastAsia="Calibri" w:hAnsiTheme="minorHAnsi" w:cstheme="minorHAnsi"/>
                <w:b/>
                <w:strike/>
                <w:sz w:val="20"/>
              </w:rPr>
            </w:pPr>
            <w:r w:rsidRPr="00E17A8B">
              <w:rPr>
                <w:rFonts w:asciiTheme="minorHAnsi" w:eastAsia="Calibri" w:hAnsiTheme="minorHAnsi" w:cstheme="minorHAnsi"/>
                <w:b/>
                <w:strike/>
                <w:sz w:val="20"/>
              </w:rPr>
              <w:t>PGE Dystrybucja S.A.</w:t>
            </w:r>
          </w:p>
          <w:p w14:paraId="1A20F7B4" w14:textId="77777777" w:rsidR="00034C7C" w:rsidRPr="00E17A8B" w:rsidRDefault="00034C7C" w:rsidP="00034C7C">
            <w:pPr>
              <w:spacing w:before="120" w:after="120" w:line="240" w:lineRule="auto"/>
              <w:contextualSpacing/>
              <w:jc w:val="center"/>
              <w:rPr>
                <w:rFonts w:asciiTheme="minorHAnsi" w:eastAsia="Calibri" w:hAnsiTheme="minorHAnsi" w:cstheme="minorHAnsi"/>
                <w:strike/>
                <w:sz w:val="20"/>
              </w:rPr>
            </w:pPr>
            <w:r w:rsidRPr="00E17A8B">
              <w:rPr>
                <w:rFonts w:asciiTheme="minorHAnsi" w:eastAsia="Calibri" w:hAnsiTheme="minorHAnsi" w:cstheme="minorHAnsi"/>
                <w:strike/>
                <w:sz w:val="20"/>
              </w:rPr>
              <w:t>w imieniu i na rzecz której działa:</w:t>
            </w:r>
          </w:p>
          <w:p w14:paraId="7DCB737A" w14:textId="77777777" w:rsidR="00034C7C" w:rsidRPr="00E17A8B" w:rsidRDefault="00034C7C" w:rsidP="00034C7C">
            <w:pPr>
              <w:spacing w:before="120" w:after="120" w:line="240" w:lineRule="auto"/>
              <w:contextualSpacing/>
              <w:jc w:val="center"/>
              <w:rPr>
                <w:rFonts w:asciiTheme="minorHAnsi" w:eastAsia="Calibri" w:hAnsiTheme="minorHAnsi" w:cstheme="minorHAnsi"/>
                <w:b/>
                <w:strike/>
                <w:sz w:val="20"/>
              </w:rPr>
            </w:pPr>
            <w:r w:rsidRPr="00E17A8B">
              <w:rPr>
                <w:rFonts w:asciiTheme="minorHAnsi" w:eastAsia="Calibri" w:hAnsiTheme="minorHAnsi" w:cstheme="minorHAnsi"/>
                <w:b/>
                <w:strike/>
                <w:sz w:val="20"/>
              </w:rPr>
              <w:t xml:space="preserve">PGE Dystrybucja S.A. Oddział Warszawa, </w:t>
            </w:r>
          </w:p>
          <w:p w14:paraId="011A0D47" w14:textId="77777777" w:rsidR="00034C7C" w:rsidRPr="00E17A8B" w:rsidRDefault="00034C7C" w:rsidP="00034C7C">
            <w:pPr>
              <w:spacing w:before="120" w:after="120" w:line="240" w:lineRule="auto"/>
              <w:contextualSpacing/>
              <w:jc w:val="center"/>
              <w:rPr>
                <w:rFonts w:asciiTheme="minorHAnsi" w:eastAsiaTheme="majorEastAsia" w:hAnsiTheme="minorHAnsi" w:cstheme="minorHAnsi"/>
                <w:i/>
                <w:iCs/>
                <w:strike/>
                <w:sz w:val="20"/>
              </w:rPr>
            </w:pPr>
            <w:r w:rsidRPr="00E17A8B">
              <w:rPr>
                <w:rFonts w:asciiTheme="minorHAnsi" w:eastAsia="Calibri" w:hAnsiTheme="minorHAnsi" w:cstheme="minorHAnsi"/>
                <w:b/>
                <w:strike/>
                <w:sz w:val="20"/>
              </w:rPr>
              <w:t>ul. Marsa 95, 04-470 Warszawa</w:t>
            </w:r>
          </w:p>
        </w:tc>
      </w:tr>
    </w:tbl>
    <w:p w14:paraId="377D223D" w14:textId="77777777" w:rsidR="00034C7C" w:rsidRPr="00E17A8B" w:rsidRDefault="00034C7C" w:rsidP="00034C7C">
      <w:pPr>
        <w:pStyle w:val="Akapitzlist"/>
        <w:spacing w:before="120" w:line="276" w:lineRule="auto"/>
        <w:ind w:left="284"/>
        <w:jc w:val="left"/>
        <w:outlineLvl w:val="0"/>
        <w:rPr>
          <w:rFonts w:asciiTheme="minorHAnsi" w:hAnsiTheme="minorHAnsi" w:cstheme="minorHAnsi"/>
          <w:b/>
          <w:strike/>
          <w:sz w:val="20"/>
        </w:rPr>
      </w:pPr>
    </w:p>
    <w:p w14:paraId="5697487D" w14:textId="77777777" w:rsidR="00034C7C" w:rsidRPr="00E17A8B" w:rsidRDefault="00034C7C" w:rsidP="00034C7C">
      <w:pPr>
        <w:pStyle w:val="Akapitzlist"/>
        <w:spacing w:before="120" w:line="276" w:lineRule="auto"/>
        <w:ind w:left="284"/>
        <w:jc w:val="left"/>
        <w:outlineLvl w:val="0"/>
        <w:rPr>
          <w:rFonts w:asciiTheme="minorHAnsi" w:hAnsiTheme="minorHAnsi" w:cstheme="minorHAnsi"/>
          <w:b/>
          <w:strike/>
          <w:sz w:val="20"/>
        </w:rPr>
      </w:pPr>
    </w:p>
    <w:p w14:paraId="04C4C472" w14:textId="77777777" w:rsidR="00034C7C" w:rsidRPr="00E17A8B" w:rsidRDefault="00034C7C" w:rsidP="00034C7C">
      <w:pPr>
        <w:tabs>
          <w:tab w:val="left" w:pos="1628"/>
        </w:tabs>
        <w:jc w:val="center"/>
        <w:rPr>
          <w:rFonts w:asciiTheme="minorHAnsi" w:hAnsiTheme="minorHAnsi" w:cstheme="minorHAnsi"/>
          <w:b/>
          <w:strike/>
          <w:sz w:val="20"/>
        </w:rPr>
      </w:pPr>
      <w:r w:rsidRPr="00E17A8B">
        <w:rPr>
          <w:rFonts w:asciiTheme="minorHAnsi" w:hAnsiTheme="minorHAnsi" w:cstheme="minorHAnsi"/>
          <w:b/>
          <w:strike/>
          <w:sz w:val="20"/>
        </w:rPr>
        <w:t>WYKAZ POTENCJAŁU TECHNICZNEGO</w:t>
      </w:r>
    </w:p>
    <w:p w14:paraId="0BB10583" w14:textId="77777777" w:rsidR="00034C7C" w:rsidRPr="00E17A8B" w:rsidRDefault="00034C7C" w:rsidP="00034C7C">
      <w:pPr>
        <w:tabs>
          <w:tab w:val="left" w:pos="1628"/>
        </w:tabs>
        <w:jc w:val="center"/>
        <w:rPr>
          <w:rFonts w:asciiTheme="minorHAnsi" w:hAnsiTheme="minorHAnsi" w:cstheme="minorHAnsi"/>
          <w:strike/>
          <w:sz w:val="20"/>
        </w:rPr>
      </w:pPr>
    </w:p>
    <w:p w14:paraId="212D19A1" w14:textId="77777777" w:rsidR="00034C7C" w:rsidRPr="00E17A8B" w:rsidRDefault="00034C7C" w:rsidP="00034C7C">
      <w:pPr>
        <w:rPr>
          <w:rFonts w:asciiTheme="minorHAnsi" w:hAnsiTheme="minorHAnsi" w:cstheme="minorHAnsi"/>
          <w:strike/>
          <w:sz w:val="20"/>
        </w:rPr>
      </w:pPr>
    </w:p>
    <w:p w14:paraId="5A3D0150" w14:textId="20647264" w:rsidR="00034C7C" w:rsidRPr="00E17A8B" w:rsidRDefault="00034C7C" w:rsidP="00034C7C">
      <w:pPr>
        <w:spacing w:after="120" w:line="240" w:lineRule="auto"/>
        <w:rPr>
          <w:rFonts w:asciiTheme="minorHAnsi" w:hAnsiTheme="minorHAnsi" w:cstheme="minorHAnsi"/>
          <w:strike/>
          <w:sz w:val="20"/>
          <w:lang w:eastAsia="pl-PL"/>
        </w:rPr>
      </w:pPr>
      <w:r w:rsidRPr="00E17A8B">
        <w:rPr>
          <w:rFonts w:asciiTheme="minorHAnsi" w:hAnsiTheme="minorHAnsi" w:cstheme="minorHAnsi"/>
          <w:strike/>
          <w:sz w:val="20"/>
          <w:lang w:eastAsia="pl-PL"/>
        </w:rPr>
        <w:t xml:space="preserve">Składając Ofertę w postępowaniu zakupowym nr </w:t>
      </w:r>
      <w:r w:rsidR="00B87D2E" w:rsidRPr="00E17A8B">
        <w:rPr>
          <w:rFonts w:asciiTheme="minorHAnsi" w:hAnsiTheme="minorHAnsi" w:cstheme="minorHAnsi"/>
          <w:strike/>
          <w:sz w:val="20"/>
          <w:szCs w:val="22"/>
        </w:rPr>
        <w:fldChar w:fldCharType="begin"/>
      </w:r>
      <w:r w:rsidR="00B87D2E" w:rsidRPr="00E17A8B">
        <w:rPr>
          <w:rFonts w:asciiTheme="minorHAnsi" w:hAnsiTheme="minorHAnsi" w:cstheme="minorHAnsi"/>
          <w:strike/>
          <w:sz w:val="20"/>
          <w:szCs w:val="22"/>
        </w:rPr>
        <w:instrText xml:space="preserve"> MERGEFIELD nr_postepowania </w:instrText>
      </w:r>
      <w:r w:rsidR="00B87D2E" w:rsidRPr="00E17A8B">
        <w:rPr>
          <w:rFonts w:asciiTheme="minorHAnsi" w:hAnsiTheme="minorHAnsi" w:cstheme="minorHAnsi"/>
          <w:strike/>
          <w:sz w:val="20"/>
          <w:szCs w:val="22"/>
        </w:rPr>
        <w:fldChar w:fldCharType="separate"/>
      </w:r>
      <w:r w:rsidR="005B77B8" w:rsidRPr="00AB439D">
        <w:rPr>
          <w:rFonts w:asciiTheme="minorHAnsi" w:hAnsiTheme="minorHAnsi" w:cstheme="minorHAnsi"/>
          <w:strike/>
          <w:noProof/>
          <w:sz w:val="20"/>
          <w:szCs w:val="22"/>
        </w:rPr>
        <w:t>POST/DYS/OW/GZ/00988/2026</w:t>
      </w:r>
      <w:r w:rsidR="00B87D2E" w:rsidRPr="00E17A8B">
        <w:rPr>
          <w:rFonts w:asciiTheme="minorHAnsi" w:hAnsiTheme="minorHAnsi" w:cstheme="minorHAnsi"/>
          <w:strike/>
          <w:sz w:val="20"/>
          <w:szCs w:val="22"/>
        </w:rPr>
        <w:fldChar w:fldCharType="end"/>
      </w:r>
      <w:r w:rsidRPr="00E17A8B">
        <w:rPr>
          <w:rFonts w:asciiTheme="minorHAnsi" w:hAnsiTheme="minorHAnsi" w:cstheme="minorHAnsi"/>
          <w:strike/>
          <w:sz w:val="20"/>
          <w:lang w:eastAsia="pl-PL"/>
        </w:rPr>
        <w:t xml:space="preserve"> prowadzonym w trybie przetargu nieograniczonego pn.</w:t>
      </w:r>
      <w:r w:rsidR="00F84A5A" w:rsidRPr="00E17A8B">
        <w:rPr>
          <w:rFonts w:asciiTheme="minorHAnsi" w:hAnsiTheme="minorHAnsi" w:cstheme="minorHAnsi"/>
          <w:strike/>
          <w:sz w:val="20"/>
          <w:lang w:eastAsia="pl-PL"/>
        </w:rPr>
        <w:t>: „</w:t>
      </w:r>
      <w:r w:rsidR="00B87D2E" w:rsidRPr="00E17A8B">
        <w:rPr>
          <w:rFonts w:asciiTheme="minorHAnsi" w:hAnsiTheme="minorHAnsi" w:cstheme="minorHAnsi"/>
          <w:strike/>
          <w:sz w:val="20"/>
          <w:lang w:eastAsia="pl-PL"/>
        </w:rPr>
        <w:fldChar w:fldCharType="begin"/>
      </w:r>
      <w:r w:rsidR="00B87D2E" w:rsidRPr="00E17A8B">
        <w:rPr>
          <w:rFonts w:asciiTheme="minorHAnsi" w:hAnsiTheme="minorHAnsi" w:cstheme="minorHAnsi"/>
          <w:strike/>
          <w:sz w:val="20"/>
          <w:lang w:eastAsia="pl-PL"/>
        </w:rPr>
        <w:instrText xml:space="preserve"> MERGEFIELD nazwa_post </w:instrText>
      </w:r>
      <w:r w:rsidR="00B87D2E" w:rsidRPr="00E17A8B">
        <w:rPr>
          <w:rFonts w:asciiTheme="minorHAnsi" w:hAnsiTheme="minorHAnsi" w:cstheme="minorHAnsi"/>
          <w:strike/>
          <w:sz w:val="20"/>
          <w:lang w:eastAsia="pl-PL"/>
        </w:rPr>
        <w:fldChar w:fldCharType="separate"/>
      </w:r>
      <w:r w:rsidR="005B77B8" w:rsidRPr="00AB439D">
        <w:rPr>
          <w:rFonts w:asciiTheme="minorHAnsi" w:hAnsiTheme="minorHAnsi" w:cstheme="minorHAnsi"/>
          <w:strike/>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sidRPr="00E17A8B">
        <w:rPr>
          <w:rFonts w:asciiTheme="minorHAnsi" w:hAnsiTheme="minorHAnsi" w:cstheme="minorHAnsi"/>
          <w:strike/>
          <w:sz w:val="20"/>
          <w:lang w:eastAsia="pl-PL"/>
        </w:rPr>
        <w:fldChar w:fldCharType="end"/>
      </w:r>
      <w:r w:rsidR="00F84A5A" w:rsidRPr="00E17A8B">
        <w:rPr>
          <w:rFonts w:asciiTheme="minorHAnsi" w:hAnsiTheme="minorHAnsi" w:cstheme="minorHAnsi"/>
          <w:strike/>
          <w:sz w:val="20"/>
          <w:lang w:eastAsia="pl-PL"/>
        </w:rPr>
        <w:t>”</w:t>
      </w:r>
      <w:r w:rsidRPr="00E17A8B">
        <w:rPr>
          <w:rFonts w:asciiTheme="minorHAnsi" w:hAnsiTheme="minorHAnsi" w:cstheme="minorHAnsi"/>
          <w:strike/>
          <w:sz w:val="20"/>
        </w:rPr>
        <w:t xml:space="preserve">, </w:t>
      </w:r>
      <w:r w:rsidRPr="00E17A8B">
        <w:rPr>
          <w:rFonts w:asciiTheme="minorHAnsi" w:hAnsiTheme="minorHAnsi" w:cstheme="minorHAnsi"/>
          <w:b/>
          <w:strike/>
          <w:sz w:val="20"/>
          <w:lang w:eastAsia="pl-PL"/>
        </w:rPr>
        <w:t>oświadczamy</w:t>
      </w:r>
      <w:r w:rsidRPr="00E17A8B">
        <w:rPr>
          <w:rFonts w:asciiTheme="minorHAnsi" w:hAnsiTheme="minorHAnsi" w:cstheme="minorHAnsi"/>
          <w:strike/>
          <w:sz w:val="20"/>
          <w:lang w:eastAsia="pl-PL"/>
        </w:rPr>
        <w:t xml:space="preserve">, </w:t>
      </w:r>
      <w:r w:rsidRPr="00E17A8B">
        <w:rPr>
          <w:rFonts w:asciiTheme="minorHAnsi" w:hAnsiTheme="minorHAnsi" w:cstheme="minorHAnsi"/>
          <w:bCs/>
          <w:strike/>
          <w:sz w:val="20"/>
          <w:lang w:eastAsia="pl-PL"/>
        </w:rPr>
        <w:t>że</w:t>
      </w:r>
      <w:r w:rsidRPr="00E17A8B">
        <w:rPr>
          <w:rFonts w:asciiTheme="minorHAnsi" w:hAnsiTheme="minorHAnsi" w:cstheme="minorHAnsi"/>
          <w:strike/>
          <w:sz w:val="20"/>
          <w:lang w:eastAsia="pl-PL"/>
        </w:rPr>
        <w:t xml:space="preserve"> dysponujemy specjalistycznym sprzętem lub aparaturą do realizacji czynności objętych przedmiotem zamówienia, jak niżej:</w:t>
      </w:r>
    </w:p>
    <w:p w14:paraId="7168535E" w14:textId="77777777" w:rsidR="00034C7C" w:rsidRPr="00E17A8B" w:rsidRDefault="00034C7C" w:rsidP="00034C7C">
      <w:pPr>
        <w:spacing w:after="120" w:line="240" w:lineRule="auto"/>
        <w:rPr>
          <w:rFonts w:asciiTheme="minorHAnsi" w:hAnsiTheme="minorHAnsi" w:cstheme="minorHAnsi"/>
          <w:strike/>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E17A8B"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E17A8B" w:rsidRDefault="00034C7C" w:rsidP="00034C7C">
            <w:pPr>
              <w:pStyle w:val="opis"/>
              <w:tabs>
                <w:tab w:val="left" w:pos="415"/>
              </w:tabs>
              <w:spacing w:line="240" w:lineRule="auto"/>
              <w:ind w:left="0" w:right="0"/>
              <w:jc w:val="center"/>
              <w:rPr>
                <w:rFonts w:asciiTheme="minorHAnsi" w:hAnsiTheme="minorHAnsi" w:cstheme="minorHAnsi"/>
                <w:b/>
                <w:strike/>
                <w:sz w:val="20"/>
              </w:rPr>
            </w:pPr>
            <w:r w:rsidRPr="00E17A8B">
              <w:rPr>
                <w:rFonts w:asciiTheme="minorHAnsi" w:hAnsiTheme="minorHAnsi" w:cstheme="minorHAnsi"/>
                <w:b/>
                <w:strike/>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E17A8B" w:rsidRDefault="00034C7C" w:rsidP="00034C7C">
            <w:pPr>
              <w:pStyle w:val="opis"/>
              <w:spacing w:line="240" w:lineRule="auto"/>
              <w:ind w:left="-51" w:right="85"/>
              <w:jc w:val="center"/>
              <w:rPr>
                <w:rFonts w:asciiTheme="minorHAnsi" w:hAnsiTheme="minorHAnsi" w:cstheme="minorHAnsi"/>
                <w:b/>
                <w:bCs/>
                <w:strike/>
                <w:sz w:val="20"/>
              </w:rPr>
            </w:pPr>
            <w:r w:rsidRPr="00E17A8B">
              <w:rPr>
                <w:rFonts w:asciiTheme="minorHAnsi" w:hAnsiTheme="minorHAnsi" w:cstheme="minorHAnsi"/>
                <w:b/>
                <w:strike/>
                <w:sz w:val="20"/>
              </w:rPr>
              <w:t>Wykaz</w:t>
            </w:r>
            <w:r w:rsidRPr="00E17A8B">
              <w:rPr>
                <w:rFonts w:asciiTheme="minorHAnsi" w:hAnsiTheme="minorHAnsi" w:cstheme="minorHAnsi"/>
                <w:b/>
                <w:bCs/>
                <w:strike/>
                <w:sz w:val="20"/>
              </w:rPr>
              <w:t xml:space="preserve"> narzędzi / sprzętu / aparatury / wyposażenia zakładu / urządzeń technicznych  </w:t>
            </w:r>
          </w:p>
          <w:p w14:paraId="7A610C03" w14:textId="77777777" w:rsidR="00034C7C" w:rsidRPr="00E17A8B" w:rsidRDefault="00034C7C" w:rsidP="00034C7C">
            <w:pPr>
              <w:pStyle w:val="opis"/>
              <w:spacing w:line="240" w:lineRule="auto"/>
              <w:ind w:left="-51" w:right="85"/>
              <w:jc w:val="center"/>
              <w:rPr>
                <w:rFonts w:asciiTheme="minorHAnsi" w:hAnsiTheme="minorHAnsi" w:cstheme="minorHAnsi"/>
                <w:b/>
                <w:strike/>
                <w:sz w:val="20"/>
              </w:rPr>
            </w:pPr>
            <w:r w:rsidRPr="00E17A8B">
              <w:rPr>
                <w:rFonts w:asciiTheme="minorHAnsi" w:hAnsiTheme="minorHAnsi" w:cstheme="minorHAnsi"/>
                <w:b/>
                <w:bCs/>
                <w:strike/>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E17A8B" w:rsidRDefault="00034C7C" w:rsidP="00034C7C">
            <w:pPr>
              <w:pStyle w:val="opis"/>
              <w:spacing w:line="240" w:lineRule="auto"/>
              <w:ind w:left="0" w:right="0"/>
              <w:jc w:val="center"/>
              <w:rPr>
                <w:rFonts w:asciiTheme="minorHAnsi" w:hAnsiTheme="minorHAnsi" w:cstheme="minorHAnsi"/>
                <w:b/>
                <w:strike/>
                <w:sz w:val="20"/>
              </w:rPr>
            </w:pPr>
            <w:r w:rsidRPr="00E17A8B">
              <w:rPr>
                <w:rFonts w:asciiTheme="minorHAnsi" w:hAnsiTheme="minorHAnsi" w:cstheme="minorHAnsi"/>
                <w:b/>
                <w:strike/>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E17A8B" w:rsidRDefault="00034C7C" w:rsidP="00034C7C">
            <w:pPr>
              <w:pStyle w:val="opis"/>
              <w:spacing w:line="240" w:lineRule="auto"/>
              <w:ind w:left="0" w:right="0"/>
              <w:jc w:val="center"/>
              <w:rPr>
                <w:rFonts w:asciiTheme="minorHAnsi" w:hAnsiTheme="minorHAnsi" w:cstheme="minorHAnsi"/>
                <w:b/>
                <w:strike/>
                <w:sz w:val="20"/>
              </w:rPr>
            </w:pPr>
            <w:r w:rsidRPr="00E17A8B">
              <w:rPr>
                <w:rFonts w:asciiTheme="minorHAnsi" w:hAnsiTheme="minorHAnsi" w:cstheme="minorHAnsi"/>
                <w:b/>
                <w:strike/>
                <w:sz w:val="20"/>
              </w:rPr>
              <w:t>uwagi</w:t>
            </w:r>
          </w:p>
        </w:tc>
      </w:tr>
      <w:tr w:rsidR="00034C7C" w:rsidRPr="00E17A8B"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E17A8B" w:rsidRDefault="00034C7C"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r w:rsidR="00034C7C" w:rsidRPr="00E17A8B"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E17A8B" w:rsidRDefault="00034C7C"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r w:rsidR="00034C7C" w:rsidRPr="00E17A8B"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E17A8B" w:rsidRDefault="00F84A5A"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r w:rsidR="00034C7C" w:rsidRPr="00E17A8B"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E17A8B" w:rsidRDefault="00F84A5A"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r w:rsidR="00034C7C" w:rsidRPr="00E17A8B"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E17A8B" w:rsidRDefault="00F84A5A"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r w:rsidR="00034C7C" w:rsidRPr="00E17A8B"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E17A8B" w:rsidRDefault="00F84A5A" w:rsidP="00034C7C">
            <w:pPr>
              <w:pStyle w:val="opis"/>
              <w:tabs>
                <w:tab w:val="left" w:pos="415"/>
              </w:tabs>
              <w:spacing w:line="300" w:lineRule="auto"/>
              <w:ind w:left="0" w:right="0"/>
              <w:jc w:val="center"/>
              <w:rPr>
                <w:rFonts w:asciiTheme="minorHAnsi" w:hAnsiTheme="minorHAnsi" w:cstheme="minorHAnsi"/>
                <w:strike/>
                <w:sz w:val="20"/>
              </w:rPr>
            </w:pPr>
            <w:r w:rsidRPr="00E17A8B">
              <w:rPr>
                <w:rFonts w:asciiTheme="minorHAnsi" w:hAnsiTheme="minorHAnsi" w:cstheme="minorHAnsi"/>
                <w:strike/>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E17A8B" w:rsidRDefault="00034C7C" w:rsidP="00034C7C">
            <w:pPr>
              <w:pStyle w:val="opis"/>
              <w:spacing w:line="300" w:lineRule="auto"/>
              <w:ind w:left="0"/>
              <w:jc w:val="left"/>
              <w:rPr>
                <w:rFonts w:asciiTheme="minorHAnsi" w:hAnsiTheme="minorHAnsi" w:cstheme="minorHAnsi"/>
                <w:strike/>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E17A8B" w:rsidRDefault="00034C7C" w:rsidP="00034C7C">
            <w:pPr>
              <w:pStyle w:val="opis"/>
              <w:spacing w:line="300" w:lineRule="auto"/>
              <w:ind w:left="0"/>
              <w:jc w:val="left"/>
              <w:rPr>
                <w:rFonts w:asciiTheme="minorHAnsi" w:hAnsiTheme="minorHAnsi" w:cstheme="minorHAnsi"/>
                <w:b/>
                <w:strike/>
                <w:sz w:val="20"/>
              </w:rPr>
            </w:pPr>
          </w:p>
        </w:tc>
      </w:tr>
    </w:tbl>
    <w:p w14:paraId="3FFCC0B8" w14:textId="77777777" w:rsidR="00034C7C" w:rsidRPr="00E17A8B" w:rsidRDefault="00034C7C" w:rsidP="00034C7C">
      <w:pPr>
        <w:rPr>
          <w:rFonts w:asciiTheme="minorHAnsi" w:hAnsiTheme="minorHAnsi" w:cstheme="minorHAnsi"/>
          <w:strike/>
          <w:sz w:val="20"/>
        </w:rPr>
      </w:pPr>
    </w:p>
    <w:p w14:paraId="5E7A2BB6" w14:textId="77777777" w:rsidR="00034C7C" w:rsidRPr="00E17A8B" w:rsidRDefault="00034C7C" w:rsidP="00034C7C">
      <w:pPr>
        <w:rPr>
          <w:rFonts w:asciiTheme="minorHAnsi" w:hAnsiTheme="minorHAnsi" w:cstheme="minorHAnsi"/>
          <w:strike/>
          <w:sz w:val="20"/>
        </w:rPr>
      </w:pPr>
    </w:p>
    <w:p w14:paraId="0FEBBFEF" w14:textId="77777777" w:rsidR="00034C7C" w:rsidRPr="00E17A8B" w:rsidRDefault="00034C7C" w:rsidP="00034C7C">
      <w:pPr>
        <w:rPr>
          <w:rFonts w:asciiTheme="minorHAnsi" w:hAnsiTheme="minorHAnsi" w:cstheme="minorHAnsi"/>
          <w:strike/>
          <w:sz w:val="20"/>
        </w:rPr>
      </w:pPr>
    </w:p>
    <w:p w14:paraId="622EECFE" w14:textId="77777777" w:rsidR="00034C7C" w:rsidRPr="00E17A8B" w:rsidRDefault="00034C7C" w:rsidP="00034C7C">
      <w:pPr>
        <w:spacing w:after="80" w:line="240" w:lineRule="exact"/>
        <w:ind w:left="4690" w:right="-993" w:firstLine="708"/>
        <w:rPr>
          <w:rFonts w:asciiTheme="minorHAnsi" w:hAnsiTheme="minorHAnsi" w:cstheme="minorHAnsi"/>
          <w:strike/>
          <w:sz w:val="16"/>
          <w:szCs w:val="16"/>
        </w:rPr>
      </w:pPr>
      <w:r w:rsidRPr="00E17A8B">
        <w:rPr>
          <w:rFonts w:asciiTheme="minorHAnsi" w:hAnsiTheme="minorHAnsi" w:cstheme="minorHAnsi"/>
          <w:strike/>
          <w:sz w:val="16"/>
          <w:szCs w:val="16"/>
        </w:rPr>
        <w:t>...................................................................................</w:t>
      </w:r>
    </w:p>
    <w:p w14:paraId="3D46BCD1" w14:textId="77777777" w:rsidR="00034C7C" w:rsidRPr="00E17A8B" w:rsidRDefault="00034C7C" w:rsidP="00034C7C">
      <w:pPr>
        <w:ind w:left="5398" w:right="68" w:hanging="153"/>
        <w:jc w:val="center"/>
        <w:rPr>
          <w:rFonts w:asciiTheme="minorHAnsi" w:hAnsiTheme="minorHAnsi" w:cstheme="minorHAnsi"/>
          <w:i/>
          <w:strike/>
          <w:sz w:val="16"/>
          <w:szCs w:val="16"/>
        </w:rPr>
      </w:pPr>
      <w:r w:rsidRPr="00E17A8B">
        <w:rPr>
          <w:rFonts w:asciiTheme="minorHAnsi" w:hAnsiTheme="minorHAnsi" w:cstheme="minorHAnsi"/>
          <w:i/>
          <w:strike/>
          <w:sz w:val="16"/>
          <w:szCs w:val="16"/>
        </w:rPr>
        <w:t>Data i podpisy osób uprawnionych do składania</w:t>
      </w:r>
    </w:p>
    <w:p w14:paraId="5DC67105" w14:textId="77777777" w:rsidR="00034C7C" w:rsidRPr="00E17A8B" w:rsidRDefault="00034C7C" w:rsidP="00034C7C">
      <w:pPr>
        <w:ind w:left="5398" w:right="68" w:hanging="153"/>
        <w:jc w:val="center"/>
        <w:rPr>
          <w:rFonts w:asciiTheme="minorHAnsi" w:hAnsiTheme="minorHAnsi" w:cstheme="minorHAnsi"/>
          <w:i/>
          <w:strike/>
          <w:sz w:val="16"/>
          <w:szCs w:val="16"/>
        </w:rPr>
      </w:pPr>
      <w:r w:rsidRPr="00E17A8B">
        <w:rPr>
          <w:rFonts w:asciiTheme="minorHAnsi" w:hAnsiTheme="minorHAnsi" w:cstheme="minorHAnsi"/>
          <w:i/>
          <w:strike/>
          <w:sz w:val="16"/>
          <w:szCs w:val="16"/>
        </w:rPr>
        <w:t>oświadczeń woli w imieniu Wykonawcy</w:t>
      </w:r>
    </w:p>
    <w:p w14:paraId="20EAB784" w14:textId="77777777" w:rsidR="00034C7C" w:rsidRDefault="00034C7C" w:rsidP="00034C7C">
      <w:pPr>
        <w:ind w:left="5398" w:right="68" w:hanging="153"/>
        <w:jc w:val="center"/>
        <w:rPr>
          <w:rFonts w:asciiTheme="minorHAnsi" w:hAnsiTheme="minorHAnsi" w:cstheme="minorHAnsi"/>
          <w:i/>
          <w:sz w:val="16"/>
          <w:szCs w:val="16"/>
        </w:rPr>
      </w:pPr>
    </w:p>
    <w:p w14:paraId="16E1C0B5" w14:textId="7709FB9F" w:rsidR="00D10121" w:rsidRDefault="00D10121" w:rsidP="00034C7C">
      <w:pPr>
        <w:ind w:right="68"/>
        <w:jc w:val="left"/>
        <w:rPr>
          <w:rFonts w:asciiTheme="minorHAnsi" w:hAnsiTheme="minorHAnsi" w:cstheme="minorHAnsi"/>
          <w:i/>
          <w:sz w:val="16"/>
          <w:szCs w:val="16"/>
        </w:rPr>
        <w:sectPr w:rsidR="00D10121" w:rsidSect="00CA3212">
          <w:headerReference w:type="default" r:id="rId25"/>
          <w:footerReference w:type="default" r:id="rId26"/>
          <w:type w:val="continuous"/>
          <w:pgSz w:w="11909" w:h="16834"/>
          <w:pgMar w:top="1134" w:right="1277" w:bottom="993" w:left="1560" w:header="567" w:footer="57" w:gutter="0"/>
          <w:pgNumType w:start="1"/>
          <w:cols w:space="708"/>
        </w:sectPr>
      </w:pPr>
      <w:r>
        <w:rPr>
          <w:rFonts w:asciiTheme="minorHAnsi" w:hAnsiTheme="minorHAnsi" w:cstheme="minorHAnsi"/>
          <w:i/>
          <w:sz w:val="16"/>
          <w:szCs w:val="16"/>
        </w:rPr>
        <w:br w:type="page"/>
      </w:r>
    </w:p>
    <w:p w14:paraId="50EADF64" w14:textId="7D95FDCE" w:rsidR="00D10121" w:rsidRPr="009C2468" w:rsidRDefault="00D10121" w:rsidP="00D10121">
      <w:pPr>
        <w:keepNext/>
        <w:keepLines/>
        <w:shd w:val="clear" w:color="auto" w:fill="C6D9F1" w:themeFill="text2" w:themeFillTint="33"/>
        <w:spacing w:line="240" w:lineRule="auto"/>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sidR="00441D1F">
        <w:rPr>
          <w:rFonts w:asciiTheme="minorHAnsi" w:hAnsiTheme="minorHAnsi" w:cstheme="minorHAnsi"/>
          <w:b/>
          <w:bCs/>
          <w:color w:val="000000"/>
          <w:sz w:val="20"/>
        </w:rPr>
        <w:t>10</w:t>
      </w:r>
      <w:r>
        <w:rPr>
          <w:rFonts w:asciiTheme="minorHAnsi" w:hAnsiTheme="minorHAnsi" w:cstheme="minorHAnsi"/>
          <w:b/>
          <w:bCs/>
          <w:color w:val="000000"/>
          <w:sz w:val="20"/>
        </w:rPr>
        <w:t xml:space="preserve"> DO SWZ</w:t>
      </w:r>
      <w:r w:rsidRPr="009C2468">
        <w:rPr>
          <w:rFonts w:asciiTheme="minorHAnsi" w:hAnsiTheme="minorHAnsi" w:cstheme="minorHAnsi"/>
          <w:b/>
          <w:bCs/>
          <w:color w:val="000000"/>
          <w:sz w:val="20"/>
        </w:rPr>
        <w:t xml:space="preserve"> – </w:t>
      </w:r>
      <w:r w:rsidR="00F84A5A">
        <w:rPr>
          <w:rFonts w:asciiTheme="minorHAnsi" w:hAnsiTheme="minorHAnsi" w:cstheme="minorHAnsi"/>
          <w:b/>
          <w:bCs/>
          <w:color w:val="000000"/>
          <w:sz w:val="20"/>
        </w:rPr>
        <w:t>ZOBOWIĄZANIE PODMIOTU DO UDOSTĘ</w:t>
      </w:r>
      <w:r>
        <w:rPr>
          <w:rFonts w:asciiTheme="minorHAnsi" w:hAnsiTheme="minorHAnsi" w:cstheme="minorHAnsi"/>
          <w:b/>
          <w:bCs/>
          <w:color w:val="000000"/>
          <w:sz w:val="20"/>
        </w:rPr>
        <w:t>PNIENIA ZASOBÓW</w:t>
      </w:r>
      <w:r w:rsidR="00E17A8B">
        <w:rPr>
          <w:rFonts w:asciiTheme="minorHAnsi" w:hAnsiTheme="minorHAnsi" w:cstheme="minorHAnsi"/>
          <w:b/>
          <w:bCs/>
          <w:color w:val="000000"/>
          <w:sz w:val="20"/>
        </w:rPr>
        <w:t xml:space="preserve"> </w:t>
      </w:r>
      <w:r w:rsidR="002F3A1B">
        <w:rPr>
          <w:rFonts w:asciiTheme="minorHAnsi" w:hAnsiTheme="minorHAnsi" w:cstheme="minorHAnsi"/>
          <w:b/>
          <w:bCs/>
          <w:color w:val="000000"/>
          <w:sz w:val="20"/>
        </w:rPr>
        <w:t>– nie dotyczy</w:t>
      </w:r>
    </w:p>
    <w:p w14:paraId="5D88F08B" w14:textId="77777777" w:rsidR="00D10121" w:rsidRPr="002F3A1B" w:rsidRDefault="00D10121" w:rsidP="00D10121">
      <w:pPr>
        <w:tabs>
          <w:tab w:val="left" w:pos="2100"/>
        </w:tabs>
        <w:rPr>
          <w:rFonts w:asciiTheme="minorHAnsi" w:hAnsiTheme="minorHAnsi" w:cstheme="minorHAnsi"/>
          <w:strike/>
          <w:sz w:val="20"/>
        </w:rPr>
      </w:pPr>
    </w:p>
    <w:p w14:paraId="6980EFF1" w14:textId="77777777" w:rsidR="00D10121" w:rsidRPr="002F3A1B"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2F3A1B" w14:paraId="2FAE7AE2" w14:textId="77777777" w:rsidTr="00D10121">
        <w:trPr>
          <w:trHeight w:val="1616"/>
          <w:jc w:val="center"/>
        </w:trPr>
        <w:tc>
          <w:tcPr>
            <w:tcW w:w="3965" w:type="dxa"/>
            <w:tcBorders>
              <w:right w:val="single" w:sz="4" w:space="0" w:color="auto"/>
            </w:tcBorders>
          </w:tcPr>
          <w:p w14:paraId="1281DC87" w14:textId="77777777" w:rsidR="00D10121" w:rsidRPr="002F3A1B" w:rsidRDefault="00D10121" w:rsidP="00904746">
            <w:pPr>
              <w:ind w:right="28"/>
              <w:jc w:val="left"/>
              <w:rPr>
                <w:rFonts w:asciiTheme="minorHAnsi" w:hAnsiTheme="minorHAnsi" w:cstheme="minorHAnsi"/>
                <w:b/>
                <w:i/>
                <w:iCs/>
                <w:strike/>
                <w:sz w:val="20"/>
                <w:u w:val="single"/>
              </w:rPr>
            </w:pPr>
            <w:r w:rsidRPr="002F3A1B">
              <w:rPr>
                <w:rFonts w:asciiTheme="minorHAnsi" w:hAnsiTheme="minorHAnsi" w:cstheme="minorHAnsi"/>
                <w:b/>
                <w:i/>
                <w:iCs/>
                <w:strike/>
                <w:sz w:val="20"/>
                <w:u w:val="single"/>
              </w:rPr>
              <w:t>Wykonawca</w:t>
            </w:r>
          </w:p>
          <w:p w14:paraId="1AF5D0B5" w14:textId="77777777" w:rsidR="00D10121" w:rsidRPr="002F3A1B" w:rsidRDefault="00D10121" w:rsidP="00904746">
            <w:pPr>
              <w:ind w:right="28"/>
              <w:jc w:val="left"/>
              <w:rPr>
                <w:rFonts w:asciiTheme="minorHAnsi" w:hAnsiTheme="minorHAnsi" w:cstheme="minorHAnsi"/>
                <w:strike/>
                <w:sz w:val="20"/>
              </w:rPr>
            </w:pPr>
          </w:p>
          <w:p w14:paraId="635462EE" w14:textId="77777777" w:rsidR="00D10121" w:rsidRPr="002F3A1B" w:rsidRDefault="00D10121" w:rsidP="00904746">
            <w:pPr>
              <w:ind w:right="28"/>
              <w:jc w:val="center"/>
              <w:rPr>
                <w:rFonts w:asciiTheme="minorHAnsi" w:hAnsiTheme="minorHAnsi" w:cstheme="minorHAnsi"/>
                <w:strike/>
                <w:sz w:val="20"/>
              </w:rPr>
            </w:pPr>
            <w:r w:rsidRPr="002F3A1B">
              <w:rPr>
                <w:rFonts w:asciiTheme="minorHAnsi" w:hAnsiTheme="minorHAnsi" w:cstheme="minorHAnsi"/>
                <w:strike/>
                <w:sz w:val="20"/>
              </w:rPr>
              <w:t>…………………………………………………</w:t>
            </w:r>
          </w:p>
          <w:p w14:paraId="376420A0" w14:textId="77777777" w:rsidR="00D10121" w:rsidRPr="002F3A1B" w:rsidRDefault="00D10121" w:rsidP="00904746">
            <w:pPr>
              <w:ind w:right="28"/>
              <w:jc w:val="center"/>
              <w:rPr>
                <w:rFonts w:asciiTheme="minorHAnsi" w:hAnsiTheme="minorHAnsi" w:cstheme="minorHAnsi"/>
                <w:strike/>
                <w:sz w:val="20"/>
              </w:rPr>
            </w:pPr>
            <w:r w:rsidRPr="002F3A1B">
              <w:rPr>
                <w:rFonts w:asciiTheme="minorHAnsi" w:hAnsiTheme="minorHAnsi" w:cstheme="minorHAnsi"/>
                <w:strike/>
                <w:sz w:val="20"/>
              </w:rPr>
              <w:t>……………………………………………….</w:t>
            </w:r>
          </w:p>
          <w:p w14:paraId="17445DA3" w14:textId="77777777" w:rsidR="00D10121" w:rsidRPr="002F3A1B" w:rsidRDefault="00D10121" w:rsidP="00904746">
            <w:pPr>
              <w:ind w:right="28"/>
              <w:jc w:val="center"/>
              <w:rPr>
                <w:rFonts w:asciiTheme="minorHAnsi" w:hAnsiTheme="minorHAnsi" w:cstheme="minorHAnsi"/>
                <w:i/>
                <w:strike/>
                <w:sz w:val="20"/>
              </w:rPr>
            </w:pPr>
            <w:r w:rsidRPr="002F3A1B">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2F3A1B" w:rsidRDefault="00D10121" w:rsidP="00904746">
            <w:pPr>
              <w:spacing w:line="360" w:lineRule="auto"/>
              <w:rPr>
                <w:rFonts w:asciiTheme="minorHAnsi" w:eastAsiaTheme="majorEastAsia" w:hAnsiTheme="minorHAnsi" w:cstheme="minorHAnsi"/>
                <w:b/>
                <w:i/>
                <w:iCs/>
                <w:strike/>
                <w:sz w:val="20"/>
                <w:u w:val="single"/>
              </w:rPr>
            </w:pPr>
            <w:r w:rsidRPr="002F3A1B">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2F3A1B" w:rsidRDefault="00D10121" w:rsidP="00904746">
            <w:pPr>
              <w:spacing w:line="360" w:lineRule="auto"/>
              <w:rPr>
                <w:rFonts w:asciiTheme="minorHAnsi" w:eastAsiaTheme="majorEastAsia" w:hAnsiTheme="minorHAnsi" w:cstheme="minorHAnsi"/>
                <w:b/>
                <w:i/>
                <w:iCs/>
                <w:strike/>
                <w:sz w:val="20"/>
                <w:u w:val="single"/>
              </w:rPr>
            </w:pPr>
            <w:r w:rsidRPr="002F3A1B">
              <w:rPr>
                <w:rFonts w:asciiTheme="minorHAnsi" w:eastAsiaTheme="majorEastAsia" w:hAnsiTheme="minorHAnsi" w:cstheme="minorHAnsi"/>
                <w:b/>
                <w:i/>
                <w:iCs/>
                <w:strike/>
                <w:sz w:val="20"/>
                <w:u w:val="single"/>
              </w:rPr>
              <w:t xml:space="preserve">Zamawiający </w:t>
            </w:r>
          </w:p>
          <w:p w14:paraId="16DC1B01" w14:textId="77777777" w:rsidR="00D10121" w:rsidRPr="002F3A1B" w:rsidRDefault="00D10121" w:rsidP="00904746">
            <w:pPr>
              <w:spacing w:before="120" w:after="120" w:line="240" w:lineRule="auto"/>
              <w:contextualSpacing/>
              <w:jc w:val="center"/>
              <w:rPr>
                <w:rFonts w:asciiTheme="minorHAnsi" w:eastAsia="Calibri" w:hAnsiTheme="minorHAnsi" w:cstheme="minorHAnsi"/>
                <w:b/>
                <w:strike/>
                <w:sz w:val="20"/>
              </w:rPr>
            </w:pPr>
            <w:r w:rsidRPr="002F3A1B">
              <w:rPr>
                <w:rFonts w:asciiTheme="minorHAnsi" w:eastAsia="Calibri" w:hAnsiTheme="minorHAnsi" w:cstheme="minorHAnsi"/>
                <w:b/>
                <w:strike/>
                <w:sz w:val="20"/>
              </w:rPr>
              <w:t>PGE Dystrybucja S.A.</w:t>
            </w:r>
          </w:p>
          <w:p w14:paraId="1504A864" w14:textId="77777777" w:rsidR="00D10121" w:rsidRPr="002F3A1B" w:rsidRDefault="00D10121" w:rsidP="00904746">
            <w:pPr>
              <w:spacing w:before="120" w:after="120" w:line="240" w:lineRule="auto"/>
              <w:contextualSpacing/>
              <w:jc w:val="center"/>
              <w:rPr>
                <w:rFonts w:asciiTheme="minorHAnsi" w:eastAsia="Calibri" w:hAnsiTheme="minorHAnsi" w:cstheme="minorHAnsi"/>
                <w:strike/>
                <w:sz w:val="20"/>
              </w:rPr>
            </w:pPr>
            <w:r w:rsidRPr="002F3A1B">
              <w:rPr>
                <w:rFonts w:asciiTheme="minorHAnsi" w:eastAsia="Calibri" w:hAnsiTheme="minorHAnsi" w:cstheme="minorHAnsi"/>
                <w:strike/>
                <w:sz w:val="20"/>
              </w:rPr>
              <w:t>w imieniu i na rzecz której działa:</w:t>
            </w:r>
          </w:p>
          <w:p w14:paraId="6EBCD28D" w14:textId="77777777" w:rsidR="00D10121" w:rsidRPr="002F3A1B" w:rsidRDefault="00D10121" w:rsidP="00904746">
            <w:pPr>
              <w:spacing w:before="120" w:after="120" w:line="240" w:lineRule="auto"/>
              <w:contextualSpacing/>
              <w:jc w:val="center"/>
              <w:rPr>
                <w:rFonts w:asciiTheme="minorHAnsi" w:eastAsia="Calibri" w:hAnsiTheme="minorHAnsi" w:cstheme="minorHAnsi"/>
                <w:b/>
                <w:strike/>
                <w:sz w:val="20"/>
              </w:rPr>
            </w:pPr>
            <w:r w:rsidRPr="002F3A1B">
              <w:rPr>
                <w:rFonts w:asciiTheme="minorHAnsi" w:eastAsia="Calibri" w:hAnsiTheme="minorHAnsi" w:cstheme="minorHAnsi"/>
                <w:b/>
                <w:strike/>
                <w:sz w:val="20"/>
              </w:rPr>
              <w:t>PGE Dystrybucja S.A. Oddział Warszawa</w:t>
            </w:r>
          </w:p>
          <w:p w14:paraId="5CE65D56" w14:textId="77777777" w:rsidR="00D10121" w:rsidRPr="002F3A1B" w:rsidRDefault="00D10121" w:rsidP="00904746">
            <w:pPr>
              <w:spacing w:before="120" w:after="120" w:line="240" w:lineRule="auto"/>
              <w:contextualSpacing/>
              <w:jc w:val="center"/>
              <w:rPr>
                <w:rFonts w:asciiTheme="minorHAnsi" w:eastAsia="Calibri" w:hAnsiTheme="minorHAnsi" w:cstheme="minorHAnsi"/>
                <w:strike/>
                <w:color w:val="000000"/>
                <w:sz w:val="20"/>
              </w:rPr>
            </w:pPr>
            <w:r w:rsidRPr="002F3A1B">
              <w:rPr>
                <w:rFonts w:asciiTheme="minorHAnsi" w:eastAsia="Calibri" w:hAnsiTheme="minorHAnsi" w:cstheme="minorHAnsi"/>
                <w:strike/>
                <w:color w:val="000000"/>
                <w:sz w:val="20"/>
              </w:rPr>
              <w:t>ul. Marsa 95, 04-470 Warszawa</w:t>
            </w:r>
          </w:p>
          <w:p w14:paraId="0C979EA9" w14:textId="77777777" w:rsidR="00D10121" w:rsidRPr="002F3A1B" w:rsidRDefault="00D10121" w:rsidP="00904746">
            <w:pPr>
              <w:spacing w:before="120" w:after="120" w:line="240" w:lineRule="auto"/>
              <w:contextualSpacing/>
              <w:jc w:val="center"/>
              <w:rPr>
                <w:rFonts w:asciiTheme="minorHAnsi" w:eastAsia="Calibri" w:hAnsiTheme="minorHAnsi" w:cstheme="minorHAnsi"/>
                <w:strike/>
                <w:color w:val="000000"/>
                <w:sz w:val="20"/>
              </w:rPr>
            </w:pPr>
          </w:p>
        </w:tc>
      </w:tr>
    </w:tbl>
    <w:p w14:paraId="53AD0080" w14:textId="77777777" w:rsidR="00D10121" w:rsidRPr="002F3A1B" w:rsidRDefault="00D10121" w:rsidP="00D10121">
      <w:pPr>
        <w:spacing w:after="80" w:line="240" w:lineRule="auto"/>
        <w:rPr>
          <w:rFonts w:asciiTheme="minorHAnsi" w:eastAsia="Calibri" w:hAnsiTheme="minorHAnsi" w:cstheme="minorHAnsi"/>
          <w:strike/>
          <w:sz w:val="20"/>
          <w:lang w:eastAsia="pl-PL"/>
        </w:rPr>
      </w:pPr>
    </w:p>
    <w:p w14:paraId="2EF90485" w14:textId="77777777" w:rsidR="00D10121" w:rsidRPr="002F3A1B" w:rsidRDefault="00D10121" w:rsidP="00DD5EBB">
      <w:pPr>
        <w:spacing w:line="240" w:lineRule="auto"/>
        <w:jc w:val="center"/>
        <w:rPr>
          <w:rFonts w:asciiTheme="minorHAnsi" w:eastAsia="Calibri" w:hAnsiTheme="minorHAnsi" w:cstheme="minorHAnsi"/>
          <w:strike/>
          <w:sz w:val="20"/>
          <w:lang w:eastAsia="pl-PL"/>
        </w:rPr>
      </w:pPr>
      <w:r w:rsidRPr="002F3A1B">
        <w:rPr>
          <w:rFonts w:asciiTheme="minorHAnsi" w:eastAsia="Calibri" w:hAnsiTheme="minorHAnsi" w:cstheme="minorHAnsi"/>
          <w:b/>
          <w:bCs/>
          <w:strike/>
          <w:sz w:val="20"/>
          <w:lang w:eastAsia="pl-PL"/>
        </w:rPr>
        <w:t>ZOBOWIĄZANIE PODMIOTU DO UDOSTĘPNENIA ZASOBÓW</w:t>
      </w:r>
    </w:p>
    <w:p w14:paraId="222F29E0" w14:textId="77777777" w:rsidR="00D10121" w:rsidRPr="002F3A1B" w:rsidRDefault="00D10121" w:rsidP="00DD5EBB">
      <w:pPr>
        <w:spacing w:line="240" w:lineRule="auto"/>
        <w:ind w:left="-142"/>
        <w:rPr>
          <w:rFonts w:asciiTheme="minorHAnsi" w:eastAsia="Calibri" w:hAnsiTheme="minorHAnsi" w:cstheme="minorHAnsi"/>
          <w:strike/>
          <w:sz w:val="20"/>
          <w:lang w:eastAsia="pl-PL"/>
        </w:rPr>
      </w:pPr>
    </w:p>
    <w:p w14:paraId="1B0F62F6" w14:textId="16C844B4" w:rsidR="00D10121" w:rsidRPr="002F3A1B" w:rsidRDefault="00D10121" w:rsidP="00DD5EBB">
      <w:pPr>
        <w:spacing w:line="240" w:lineRule="auto"/>
        <w:ind w:left="-142"/>
        <w:rPr>
          <w:rFonts w:asciiTheme="minorHAnsi" w:eastAsia="Calibri" w:hAnsiTheme="minorHAnsi" w:cstheme="minorHAnsi"/>
          <w:strike/>
          <w:sz w:val="20"/>
          <w:lang w:eastAsia="pl-PL"/>
        </w:rPr>
      </w:pPr>
      <w:r w:rsidRPr="002F3A1B">
        <w:rPr>
          <w:rFonts w:asciiTheme="minorHAnsi" w:eastAsia="Calibri" w:hAnsiTheme="minorHAnsi" w:cstheme="minorHAnsi"/>
          <w:strike/>
          <w:sz w:val="20"/>
          <w:lang w:eastAsia="pl-PL"/>
        </w:rPr>
        <w:t xml:space="preserve">Dotyczy postępowania zakupowego nr </w:t>
      </w:r>
      <w:r w:rsidR="00B87D2E" w:rsidRPr="002F3A1B">
        <w:rPr>
          <w:rFonts w:asciiTheme="minorHAnsi" w:hAnsiTheme="minorHAnsi" w:cstheme="minorHAnsi"/>
          <w:strike/>
          <w:sz w:val="20"/>
        </w:rPr>
        <w:fldChar w:fldCharType="begin"/>
      </w:r>
      <w:r w:rsidR="00B87D2E" w:rsidRPr="002F3A1B">
        <w:rPr>
          <w:rFonts w:asciiTheme="minorHAnsi" w:hAnsiTheme="minorHAnsi" w:cstheme="minorHAnsi"/>
          <w:strike/>
          <w:sz w:val="20"/>
        </w:rPr>
        <w:instrText xml:space="preserve"> MERGEFIELD nr_postepowania </w:instrText>
      </w:r>
      <w:r w:rsidR="00B87D2E" w:rsidRPr="002F3A1B">
        <w:rPr>
          <w:rFonts w:asciiTheme="minorHAnsi" w:hAnsiTheme="minorHAnsi" w:cstheme="minorHAnsi"/>
          <w:strike/>
          <w:sz w:val="20"/>
        </w:rPr>
        <w:fldChar w:fldCharType="separate"/>
      </w:r>
      <w:r w:rsidR="005B77B8" w:rsidRPr="00AB439D">
        <w:rPr>
          <w:rFonts w:asciiTheme="minorHAnsi" w:hAnsiTheme="minorHAnsi" w:cstheme="minorHAnsi"/>
          <w:strike/>
          <w:noProof/>
          <w:sz w:val="20"/>
        </w:rPr>
        <w:t>POST/DYS/OW/GZ/00988/2026</w:t>
      </w:r>
      <w:r w:rsidR="00B87D2E" w:rsidRPr="002F3A1B">
        <w:rPr>
          <w:rFonts w:asciiTheme="minorHAnsi" w:hAnsiTheme="minorHAnsi" w:cstheme="minorHAnsi"/>
          <w:strike/>
          <w:sz w:val="20"/>
        </w:rPr>
        <w:fldChar w:fldCharType="end"/>
      </w:r>
      <w:r w:rsidRPr="002F3A1B">
        <w:rPr>
          <w:rFonts w:asciiTheme="minorHAnsi" w:eastAsia="Calibri" w:hAnsiTheme="minorHAnsi" w:cstheme="minorHAnsi"/>
          <w:strike/>
          <w:sz w:val="20"/>
          <w:lang w:eastAsia="pl-PL"/>
        </w:rPr>
        <w:t xml:space="preserve"> prowadzonego w trybie przetargu nieograniczonego pn.: „</w:t>
      </w:r>
      <w:r w:rsidR="00B87D2E" w:rsidRPr="002F3A1B">
        <w:rPr>
          <w:rFonts w:asciiTheme="minorHAnsi" w:eastAsia="Calibri" w:hAnsiTheme="minorHAnsi" w:cstheme="minorHAnsi"/>
          <w:strike/>
          <w:sz w:val="20"/>
          <w:lang w:eastAsia="pl-PL"/>
        </w:rPr>
        <w:fldChar w:fldCharType="begin"/>
      </w:r>
      <w:r w:rsidR="00B87D2E" w:rsidRPr="002F3A1B">
        <w:rPr>
          <w:rFonts w:asciiTheme="minorHAnsi" w:eastAsia="Calibri" w:hAnsiTheme="minorHAnsi" w:cstheme="minorHAnsi"/>
          <w:strike/>
          <w:sz w:val="20"/>
          <w:lang w:eastAsia="pl-PL"/>
        </w:rPr>
        <w:instrText xml:space="preserve"> MERGEFIELD nazwa_post </w:instrText>
      </w:r>
      <w:r w:rsidR="00B87D2E" w:rsidRPr="002F3A1B">
        <w:rPr>
          <w:rFonts w:asciiTheme="minorHAnsi" w:eastAsia="Calibri" w:hAnsiTheme="minorHAnsi" w:cstheme="minorHAnsi"/>
          <w:strike/>
          <w:sz w:val="20"/>
          <w:lang w:eastAsia="pl-PL"/>
        </w:rPr>
        <w:fldChar w:fldCharType="separate"/>
      </w:r>
      <w:r w:rsidR="005B77B8" w:rsidRPr="00AB439D">
        <w:rPr>
          <w:rFonts w:asciiTheme="minorHAnsi" w:eastAsia="Calibri" w:hAnsiTheme="minorHAnsi" w:cstheme="minorHAnsi"/>
          <w:strike/>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sidRPr="002F3A1B">
        <w:rPr>
          <w:rFonts w:asciiTheme="minorHAnsi" w:eastAsia="Calibri" w:hAnsiTheme="minorHAnsi" w:cstheme="minorHAnsi"/>
          <w:strike/>
          <w:sz w:val="20"/>
          <w:lang w:eastAsia="pl-PL"/>
        </w:rPr>
        <w:fldChar w:fldCharType="end"/>
      </w:r>
      <w:r w:rsidR="00DD5EBB" w:rsidRPr="002F3A1B">
        <w:rPr>
          <w:rFonts w:asciiTheme="minorHAnsi" w:eastAsia="Calibri" w:hAnsiTheme="minorHAnsi" w:cstheme="minorHAnsi"/>
          <w:strike/>
          <w:sz w:val="20"/>
          <w:lang w:eastAsia="pl-PL"/>
        </w:rPr>
        <w:t>”</w:t>
      </w:r>
    </w:p>
    <w:p w14:paraId="385436E8" w14:textId="77777777" w:rsidR="00D10121" w:rsidRPr="002F3A1B" w:rsidRDefault="00D10121" w:rsidP="00D10121">
      <w:pPr>
        <w:spacing w:after="80" w:line="240" w:lineRule="auto"/>
        <w:ind w:left="-142"/>
        <w:rPr>
          <w:rFonts w:asciiTheme="minorHAnsi" w:eastAsia="Calibri" w:hAnsiTheme="minorHAnsi" w:cstheme="minorHAnsi"/>
          <w:strike/>
          <w:sz w:val="20"/>
          <w:lang w:eastAsia="pl-PL"/>
        </w:rPr>
      </w:pPr>
      <w:r w:rsidRPr="002F3A1B">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2F3A1B" w14:paraId="2C6FA374" w14:textId="77777777" w:rsidTr="00904746">
        <w:trPr>
          <w:cantSplit/>
          <w:trHeight w:val="532"/>
        </w:trPr>
        <w:tc>
          <w:tcPr>
            <w:tcW w:w="4253" w:type="dxa"/>
            <w:shd w:val="clear" w:color="auto" w:fill="C6D9F1"/>
            <w:vAlign w:val="center"/>
          </w:tcPr>
          <w:p w14:paraId="11CB3D53" w14:textId="77777777" w:rsidR="00D10121" w:rsidRPr="002F3A1B" w:rsidRDefault="00D10121" w:rsidP="00904746">
            <w:pPr>
              <w:spacing w:line="240" w:lineRule="auto"/>
              <w:jc w:val="center"/>
              <w:rPr>
                <w:rFonts w:ascii="Calibri" w:hAnsi="Calibri"/>
                <w:strike/>
                <w:sz w:val="20"/>
                <w:szCs w:val="22"/>
              </w:rPr>
            </w:pPr>
            <w:r w:rsidRPr="002F3A1B">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2F3A1B" w:rsidRDefault="00D10121" w:rsidP="00904746">
            <w:pPr>
              <w:spacing w:line="240" w:lineRule="auto"/>
              <w:ind w:left="214" w:hanging="142"/>
              <w:jc w:val="center"/>
              <w:rPr>
                <w:rFonts w:ascii="Calibri" w:hAnsi="Calibri"/>
                <w:strike/>
                <w:sz w:val="20"/>
                <w:szCs w:val="22"/>
              </w:rPr>
            </w:pPr>
            <w:r w:rsidRPr="002F3A1B">
              <w:rPr>
                <w:rFonts w:ascii="Calibri" w:hAnsi="Calibri"/>
                <w:strike/>
                <w:sz w:val="20"/>
                <w:szCs w:val="22"/>
              </w:rPr>
              <w:t>Adres podmiotu</w:t>
            </w:r>
          </w:p>
        </w:tc>
        <w:tc>
          <w:tcPr>
            <w:tcW w:w="3044" w:type="dxa"/>
            <w:shd w:val="clear" w:color="auto" w:fill="C6D9F1"/>
            <w:vAlign w:val="center"/>
          </w:tcPr>
          <w:p w14:paraId="34514277" w14:textId="77777777" w:rsidR="00D10121" w:rsidRPr="002F3A1B" w:rsidRDefault="00D10121" w:rsidP="00904746">
            <w:pPr>
              <w:spacing w:line="240" w:lineRule="auto"/>
              <w:ind w:firstLine="72"/>
              <w:jc w:val="center"/>
              <w:rPr>
                <w:rFonts w:ascii="Calibri" w:hAnsi="Calibri"/>
                <w:strike/>
                <w:sz w:val="20"/>
                <w:szCs w:val="22"/>
              </w:rPr>
            </w:pPr>
            <w:r w:rsidRPr="002F3A1B">
              <w:rPr>
                <w:rFonts w:ascii="Calibri" w:hAnsi="Calibri"/>
                <w:strike/>
                <w:sz w:val="20"/>
                <w:szCs w:val="22"/>
              </w:rPr>
              <w:t>NIP/REGON</w:t>
            </w:r>
          </w:p>
        </w:tc>
      </w:tr>
      <w:tr w:rsidR="00D10121" w:rsidRPr="002F3A1B" w14:paraId="472B18AF" w14:textId="77777777" w:rsidTr="00904746">
        <w:trPr>
          <w:cantSplit/>
          <w:trHeight w:val="145"/>
        </w:trPr>
        <w:tc>
          <w:tcPr>
            <w:tcW w:w="4253" w:type="dxa"/>
          </w:tcPr>
          <w:p w14:paraId="51DE52E9" w14:textId="77777777" w:rsidR="00D10121" w:rsidRPr="002F3A1B" w:rsidRDefault="00D10121" w:rsidP="00904746">
            <w:pPr>
              <w:ind w:hanging="1418"/>
              <w:jc w:val="center"/>
              <w:rPr>
                <w:rFonts w:ascii="Calibri" w:hAnsi="Calibri"/>
                <w:strike/>
                <w:szCs w:val="22"/>
              </w:rPr>
            </w:pPr>
          </w:p>
          <w:p w14:paraId="591F9035" w14:textId="77777777" w:rsidR="00D10121" w:rsidRPr="002F3A1B" w:rsidRDefault="00D10121" w:rsidP="00904746">
            <w:pPr>
              <w:ind w:hanging="1418"/>
              <w:rPr>
                <w:rFonts w:ascii="Calibri" w:hAnsi="Calibri"/>
                <w:strike/>
                <w:szCs w:val="22"/>
              </w:rPr>
            </w:pPr>
          </w:p>
        </w:tc>
        <w:tc>
          <w:tcPr>
            <w:tcW w:w="2835" w:type="dxa"/>
          </w:tcPr>
          <w:p w14:paraId="2AEC19BF" w14:textId="77777777" w:rsidR="00D10121" w:rsidRPr="002F3A1B" w:rsidRDefault="00D10121" w:rsidP="00904746">
            <w:pPr>
              <w:ind w:hanging="1418"/>
              <w:jc w:val="center"/>
              <w:rPr>
                <w:rFonts w:ascii="Calibri" w:hAnsi="Calibri"/>
                <w:strike/>
                <w:szCs w:val="22"/>
              </w:rPr>
            </w:pPr>
          </w:p>
        </w:tc>
        <w:tc>
          <w:tcPr>
            <w:tcW w:w="3044" w:type="dxa"/>
          </w:tcPr>
          <w:p w14:paraId="3EA47BB8" w14:textId="77777777" w:rsidR="00D10121" w:rsidRPr="002F3A1B" w:rsidRDefault="00D10121" w:rsidP="00904746">
            <w:pPr>
              <w:ind w:hanging="1418"/>
              <w:jc w:val="center"/>
              <w:rPr>
                <w:rFonts w:ascii="Calibri" w:hAnsi="Calibri"/>
                <w:strike/>
                <w:szCs w:val="22"/>
              </w:rPr>
            </w:pPr>
          </w:p>
        </w:tc>
      </w:tr>
    </w:tbl>
    <w:p w14:paraId="5B5EDF6B" w14:textId="77777777" w:rsidR="00D10121" w:rsidRPr="002F3A1B" w:rsidRDefault="00D10121" w:rsidP="00DD5EBB">
      <w:pPr>
        <w:spacing w:after="80" w:line="240" w:lineRule="auto"/>
        <w:rPr>
          <w:rFonts w:asciiTheme="minorHAnsi" w:eastAsia="Calibri" w:hAnsiTheme="minorHAnsi" w:cstheme="minorHAnsi"/>
          <w:strike/>
          <w:sz w:val="16"/>
          <w:szCs w:val="16"/>
          <w:lang w:eastAsia="pl-PL"/>
        </w:rPr>
      </w:pPr>
    </w:p>
    <w:p w14:paraId="61ADF0A6" w14:textId="77777777" w:rsidR="00D10121" w:rsidRPr="002F3A1B" w:rsidRDefault="00D10121" w:rsidP="00D10121">
      <w:pPr>
        <w:spacing w:after="80" w:line="240" w:lineRule="auto"/>
        <w:ind w:left="-142"/>
        <w:rPr>
          <w:rFonts w:asciiTheme="minorHAnsi" w:hAnsiTheme="minorHAnsi"/>
          <w:strike/>
          <w:sz w:val="20"/>
        </w:rPr>
      </w:pPr>
      <w:r w:rsidRPr="002F3A1B">
        <w:rPr>
          <w:rFonts w:asciiTheme="minorHAnsi" w:eastAsia="Calibri" w:hAnsiTheme="minorHAnsi" w:cstheme="minorHAnsi"/>
          <w:b/>
          <w:strike/>
          <w:sz w:val="20"/>
          <w:lang w:eastAsia="pl-PL"/>
        </w:rPr>
        <w:t>Oświadczamy</w:t>
      </w:r>
      <w:r w:rsidRPr="002F3A1B">
        <w:rPr>
          <w:rFonts w:asciiTheme="minorHAnsi" w:hAnsiTheme="minorHAnsi"/>
          <w:strike/>
          <w:sz w:val="20"/>
        </w:rPr>
        <w:t>, że zobowiązujemy się do oddania Wykonawcy ………………………………….……... (</w:t>
      </w:r>
      <w:r w:rsidRPr="002F3A1B">
        <w:rPr>
          <w:rFonts w:asciiTheme="minorHAnsi" w:hAnsiTheme="minorHAnsi"/>
          <w:i/>
          <w:strike/>
          <w:sz w:val="20"/>
        </w:rPr>
        <w:t>nazwa Wykonawcy</w:t>
      </w:r>
      <w:r w:rsidRPr="002F3A1B">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2F3A1B" w14:paraId="617ADA5E" w14:textId="77777777" w:rsidTr="00904746">
        <w:trPr>
          <w:trHeight w:val="1104"/>
        </w:trPr>
        <w:tc>
          <w:tcPr>
            <w:tcW w:w="1560" w:type="dxa"/>
            <w:shd w:val="clear" w:color="auto" w:fill="C6D9F1" w:themeFill="text2" w:themeFillTint="33"/>
            <w:vAlign w:val="center"/>
          </w:tcPr>
          <w:p w14:paraId="68F5F5E8"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2F3A1B" w:rsidRDefault="00D10121" w:rsidP="0086098B">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 xml:space="preserve">Rodzaj zasobu </w:t>
            </w:r>
            <w:r w:rsidRPr="002F3A1B">
              <w:rPr>
                <w:rFonts w:asciiTheme="minorHAnsi" w:hAnsiTheme="minorHAnsi" w:cstheme="minorHAnsi"/>
                <w:i/>
                <w:strike/>
                <w:sz w:val="18"/>
                <w:szCs w:val="18"/>
              </w:rPr>
              <w:t>(</w:t>
            </w:r>
            <w:r w:rsidRPr="002F3A1B">
              <w:rPr>
                <w:rFonts w:asciiTheme="minorHAnsi" w:hAnsiTheme="minorHAnsi"/>
                <w:i/>
                <w:strike/>
                <w:sz w:val="18"/>
                <w:szCs w:val="18"/>
              </w:rPr>
              <w:t>jeśli dotyczy</w:t>
            </w:r>
            <w:r w:rsidR="0086098B" w:rsidRPr="002F3A1B">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Czy zasoby są udostępniane na cały okres realizacji Zakupu/Umowy (TAK/NIE</w:t>
            </w:r>
            <w:r w:rsidRPr="002F3A1B">
              <w:rPr>
                <w:rFonts w:asciiTheme="minorHAnsi" w:hAnsiTheme="minorHAnsi"/>
                <w:strike/>
                <w:sz w:val="18"/>
                <w:szCs w:val="18"/>
                <w:vertAlign w:val="superscript"/>
              </w:rPr>
              <w:footnoteReference w:id="12"/>
            </w:r>
            <w:r w:rsidRPr="002F3A1B">
              <w:rPr>
                <w:rFonts w:asciiTheme="minorHAnsi" w:hAnsiTheme="minorHAnsi"/>
                <w:strike/>
                <w:sz w:val="18"/>
                <w:szCs w:val="18"/>
              </w:rPr>
              <w:t xml:space="preserve">) </w:t>
            </w:r>
          </w:p>
          <w:p w14:paraId="11D5ED93"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 xml:space="preserve">Udział oraz zakres Podmiotu udostępniającego zasoby w realizacji Usług </w:t>
            </w:r>
            <w:r w:rsidRPr="002F3A1B">
              <w:rPr>
                <w:rFonts w:asciiTheme="minorHAnsi" w:hAnsiTheme="minorHAnsi" w:cstheme="minorHAnsi"/>
                <w:i/>
                <w:strike/>
                <w:sz w:val="18"/>
                <w:szCs w:val="18"/>
              </w:rPr>
              <w:t>(</w:t>
            </w:r>
            <w:r w:rsidRPr="002F3A1B">
              <w:rPr>
                <w:rFonts w:asciiTheme="minorHAnsi" w:hAnsiTheme="minorHAnsi"/>
                <w:i/>
                <w:strike/>
                <w:sz w:val="18"/>
                <w:szCs w:val="18"/>
              </w:rPr>
              <w:t>jeśli dotyczy</w:t>
            </w:r>
            <w:r w:rsidRPr="002F3A1B">
              <w:rPr>
                <w:rFonts w:asciiTheme="minorHAnsi" w:hAnsiTheme="minorHAnsi" w:cstheme="minorHAnsi"/>
                <w:i/>
                <w:strike/>
                <w:sz w:val="18"/>
                <w:szCs w:val="18"/>
              </w:rPr>
              <w:t>)</w:t>
            </w:r>
          </w:p>
        </w:tc>
      </w:tr>
      <w:tr w:rsidR="00D10121" w:rsidRPr="002F3A1B" w14:paraId="5904BE7F" w14:textId="77777777" w:rsidTr="00904746">
        <w:trPr>
          <w:trHeight w:val="277"/>
        </w:trPr>
        <w:tc>
          <w:tcPr>
            <w:tcW w:w="1560" w:type="dxa"/>
            <w:vMerge w:val="restart"/>
            <w:shd w:val="clear" w:color="auto" w:fill="F2F2F2" w:themeFill="background1" w:themeFillShade="F2"/>
            <w:vAlign w:val="center"/>
          </w:tcPr>
          <w:p w14:paraId="41182BF4"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Polisa OC</w:t>
            </w:r>
          </w:p>
        </w:tc>
        <w:tc>
          <w:tcPr>
            <w:tcW w:w="992" w:type="dxa"/>
          </w:tcPr>
          <w:p w14:paraId="5A3708FA" w14:textId="77777777" w:rsidR="00D10121" w:rsidRPr="002F3A1B"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2F3A1B"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2F3A1B"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2F3A1B" w:rsidRDefault="00D10121" w:rsidP="00904746">
            <w:pPr>
              <w:autoSpaceDE w:val="0"/>
              <w:autoSpaceDN w:val="0"/>
              <w:adjustRightInd w:val="0"/>
              <w:spacing w:line="240" w:lineRule="auto"/>
              <w:jc w:val="center"/>
              <w:rPr>
                <w:rFonts w:asciiTheme="minorHAnsi" w:hAnsiTheme="minorHAnsi"/>
                <w:i/>
                <w:strike/>
                <w:sz w:val="20"/>
              </w:rPr>
            </w:pPr>
          </w:p>
        </w:tc>
      </w:tr>
      <w:tr w:rsidR="00D10121" w:rsidRPr="002F3A1B" w14:paraId="6AD44123" w14:textId="77777777" w:rsidTr="00904746">
        <w:trPr>
          <w:trHeight w:val="318"/>
        </w:trPr>
        <w:tc>
          <w:tcPr>
            <w:tcW w:w="1560" w:type="dxa"/>
            <w:vMerge/>
            <w:shd w:val="clear" w:color="auto" w:fill="F2F2F2" w:themeFill="background1" w:themeFillShade="F2"/>
            <w:vAlign w:val="center"/>
          </w:tcPr>
          <w:p w14:paraId="260CE0EF"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Środki finansowe / zdolność kredytowa</w:t>
            </w:r>
          </w:p>
        </w:tc>
        <w:tc>
          <w:tcPr>
            <w:tcW w:w="992" w:type="dxa"/>
          </w:tcPr>
          <w:p w14:paraId="34E56071"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r>
      <w:tr w:rsidR="00D10121" w:rsidRPr="002F3A1B" w14:paraId="63F50FD7" w14:textId="77777777" w:rsidTr="00904746">
        <w:trPr>
          <w:trHeight w:val="318"/>
        </w:trPr>
        <w:tc>
          <w:tcPr>
            <w:tcW w:w="1560" w:type="dxa"/>
            <w:vMerge/>
            <w:shd w:val="clear" w:color="auto" w:fill="F2F2F2" w:themeFill="background1" w:themeFillShade="F2"/>
            <w:vAlign w:val="center"/>
          </w:tcPr>
          <w:p w14:paraId="6BD3DC24"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Roczny przychód/ Sprawozdanie</w:t>
            </w:r>
          </w:p>
        </w:tc>
        <w:tc>
          <w:tcPr>
            <w:tcW w:w="992" w:type="dxa"/>
          </w:tcPr>
          <w:p w14:paraId="5EB6B4DF"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2F3A1B" w:rsidRDefault="00D10121" w:rsidP="00904746">
            <w:pPr>
              <w:autoSpaceDE w:val="0"/>
              <w:autoSpaceDN w:val="0"/>
              <w:adjustRightInd w:val="0"/>
              <w:spacing w:line="240" w:lineRule="auto"/>
              <w:jc w:val="center"/>
              <w:rPr>
                <w:rFonts w:asciiTheme="minorHAnsi" w:hAnsiTheme="minorHAnsi"/>
                <w:strike/>
                <w:sz w:val="20"/>
              </w:rPr>
            </w:pPr>
          </w:p>
        </w:tc>
      </w:tr>
      <w:tr w:rsidR="00D10121" w:rsidRPr="002F3A1B" w14:paraId="7E20E76D" w14:textId="77777777" w:rsidTr="00904746">
        <w:trPr>
          <w:trHeight w:val="425"/>
        </w:trPr>
        <w:tc>
          <w:tcPr>
            <w:tcW w:w="1560" w:type="dxa"/>
            <w:vMerge w:val="restart"/>
            <w:shd w:val="clear" w:color="auto" w:fill="F2F2F2" w:themeFill="background1" w:themeFillShade="F2"/>
            <w:vAlign w:val="center"/>
          </w:tcPr>
          <w:p w14:paraId="4B6D86AB"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r w:rsidRPr="002F3A1B">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Wykształcenie/kwalifikacje zawodowe</w:t>
            </w:r>
          </w:p>
        </w:tc>
        <w:tc>
          <w:tcPr>
            <w:tcW w:w="992" w:type="dxa"/>
          </w:tcPr>
          <w:p w14:paraId="3CDA1C5E"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r>
      <w:tr w:rsidR="00D10121" w:rsidRPr="002F3A1B" w14:paraId="6687E7AC" w14:textId="77777777" w:rsidTr="00904746">
        <w:trPr>
          <w:trHeight w:val="425"/>
        </w:trPr>
        <w:tc>
          <w:tcPr>
            <w:tcW w:w="1560" w:type="dxa"/>
            <w:vMerge/>
            <w:shd w:val="clear" w:color="auto" w:fill="F2F2F2" w:themeFill="background1" w:themeFillShade="F2"/>
            <w:vAlign w:val="center"/>
          </w:tcPr>
          <w:p w14:paraId="4F5B4C7D"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Doświadczenie</w:t>
            </w:r>
          </w:p>
        </w:tc>
        <w:tc>
          <w:tcPr>
            <w:tcW w:w="992" w:type="dxa"/>
          </w:tcPr>
          <w:p w14:paraId="10302DA6"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r>
      <w:tr w:rsidR="00D10121" w:rsidRPr="002F3A1B" w14:paraId="429A1D3D" w14:textId="77777777" w:rsidTr="00904746">
        <w:trPr>
          <w:trHeight w:val="425"/>
        </w:trPr>
        <w:tc>
          <w:tcPr>
            <w:tcW w:w="1560" w:type="dxa"/>
            <w:vMerge/>
            <w:shd w:val="clear" w:color="auto" w:fill="F2F2F2" w:themeFill="background1" w:themeFillShade="F2"/>
            <w:vAlign w:val="center"/>
          </w:tcPr>
          <w:p w14:paraId="06CF901F"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Potencjał osobowy</w:t>
            </w:r>
          </w:p>
        </w:tc>
        <w:tc>
          <w:tcPr>
            <w:tcW w:w="992" w:type="dxa"/>
          </w:tcPr>
          <w:p w14:paraId="0C2CB10C"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r>
      <w:tr w:rsidR="00D10121" w:rsidRPr="002F3A1B" w14:paraId="33B38EC7" w14:textId="77777777" w:rsidTr="00904746">
        <w:trPr>
          <w:trHeight w:val="425"/>
        </w:trPr>
        <w:tc>
          <w:tcPr>
            <w:tcW w:w="1560" w:type="dxa"/>
            <w:vMerge/>
            <w:shd w:val="clear" w:color="auto" w:fill="F2F2F2" w:themeFill="background1" w:themeFillShade="F2"/>
            <w:vAlign w:val="center"/>
          </w:tcPr>
          <w:p w14:paraId="2D60735F" w14:textId="77777777" w:rsidR="00D10121" w:rsidRPr="002F3A1B"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2F3A1B" w:rsidRDefault="00D10121" w:rsidP="00904746">
            <w:pPr>
              <w:autoSpaceDE w:val="0"/>
              <w:autoSpaceDN w:val="0"/>
              <w:adjustRightInd w:val="0"/>
              <w:spacing w:line="240" w:lineRule="auto"/>
              <w:jc w:val="center"/>
              <w:rPr>
                <w:rFonts w:asciiTheme="minorHAnsi" w:hAnsiTheme="minorHAnsi"/>
                <w:i/>
                <w:strike/>
                <w:sz w:val="18"/>
                <w:szCs w:val="18"/>
              </w:rPr>
            </w:pPr>
            <w:r w:rsidRPr="002F3A1B">
              <w:rPr>
                <w:rFonts w:asciiTheme="minorHAnsi" w:hAnsiTheme="minorHAnsi"/>
                <w:i/>
                <w:strike/>
                <w:sz w:val="18"/>
                <w:szCs w:val="18"/>
              </w:rPr>
              <w:t>Potencjał techniczny</w:t>
            </w:r>
          </w:p>
        </w:tc>
        <w:tc>
          <w:tcPr>
            <w:tcW w:w="992" w:type="dxa"/>
          </w:tcPr>
          <w:p w14:paraId="17392C86"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2F3A1B"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2F3A1B" w:rsidRDefault="00D10121" w:rsidP="00D10121">
      <w:pPr>
        <w:autoSpaceDE w:val="0"/>
        <w:autoSpaceDN w:val="0"/>
        <w:adjustRightInd w:val="0"/>
        <w:spacing w:line="240" w:lineRule="auto"/>
        <w:rPr>
          <w:rFonts w:asciiTheme="minorHAnsi" w:hAnsiTheme="minorHAnsi"/>
          <w:strike/>
          <w:sz w:val="16"/>
          <w:szCs w:val="16"/>
        </w:rPr>
      </w:pPr>
    </w:p>
    <w:p w14:paraId="6EBB6502" w14:textId="4BAC89B8" w:rsidR="00D10121" w:rsidRPr="002F3A1B" w:rsidRDefault="00D10121" w:rsidP="00D10121">
      <w:pPr>
        <w:autoSpaceDE w:val="0"/>
        <w:autoSpaceDN w:val="0"/>
        <w:adjustRightInd w:val="0"/>
        <w:spacing w:line="240" w:lineRule="auto"/>
        <w:rPr>
          <w:rFonts w:asciiTheme="minorHAnsi" w:hAnsiTheme="minorHAnsi"/>
          <w:strike/>
          <w:sz w:val="18"/>
        </w:rPr>
      </w:pPr>
      <w:r w:rsidRPr="002F3A1B">
        <w:rPr>
          <w:rFonts w:asciiTheme="minorHAnsi" w:hAnsiTheme="minorHAnsi"/>
          <w:strike/>
          <w:sz w:val="18"/>
        </w:rPr>
        <w:t xml:space="preserve">Ponadto </w:t>
      </w:r>
      <w:r w:rsidRPr="002F3A1B">
        <w:rPr>
          <w:rFonts w:asciiTheme="minorHAnsi" w:hAnsiTheme="minorHAnsi"/>
          <w:b/>
          <w:strike/>
          <w:sz w:val="18"/>
        </w:rPr>
        <w:t>OŚWIADCZAMY</w:t>
      </w:r>
      <w:r w:rsidRPr="002F3A1B">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2F3A1B">
        <w:rPr>
          <w:rFonts w:asciiTheme="minorHAnsi" w:hAnsiTheme="minorHAnsi"/>
          <w:strike/>
          <w:sz w:val="18"/>
          <w:vertAlign w:val="superscript"/>
        </w:rPr>
        <w:footnoteReference w:id="13"/>
      </w:r>
      <w:r w:rsidR="00DD5EBB" w:rsidRPr="002F3A1B">
        <w:rPr>
          <w:rFonts w:asciiTheme="minorHAnsi" w:hAnsiTheme="minorHAnsi"/>
          <w:strike/>
          <w:sz w:val="18"/>
        </w:rPr>
        <w:t>.</w:t>
      </w:r>
    </w:p>
    <w:p w14:paraId="261EE26F" w14:textId="77777777" w:rsidR="00D10121" w:rsidRPr="002F3A1B" w:rsidRDefault="00D10121" w:rsidP="00D10121">
      <w:pPr>
        <w:autoSpaceDE w:val="0"/>
        <w:autoSpaceDN w:val="0"/>
        <w:adjustRightInd w:val="0"/>
        <w:spacing w:line="240" w:lineRule="auto"/>
        <w:rPr>
          <w:rFonts w:asciiTheme="minorHAnsi" w:hAnsiTheme="minorHAnsi"/>
          <w:i/>
          <w:strike/>
          <w:sz w:val="20"/>
        </w:rPr>
      </w:pPr>
      <w:r w:rsidRPr="002F3A1B">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2F3A1B">
        <w:rPr>
          <w:rFonts w:asciiTheme="minorHAnsi" w:hAnsiTheme="minorHAnsi"/>
          <w:i/>
          <w:strike/>
          <w:sz w:val="20"/>
        </w:rPr>
        <w:t>.</w:t>
      </w:r>
    </w:p>
    <w:p w14:paraId="09E17499" w14:textId="77777777" w:rsidR="00D10121" w:rsidRPr="002F3A1B" w:rsidRDefault="00D10121" w:rsidP="00D10121">
      <w:pPr>
        <w:rPr>
          <w:rFonts w:asciiTheme="minorHAnsi" w:hAnsiTheme="minorHAnsi" w:cs="Arial"/>
          <w:strike/>
          <w:sz w:val="20"/>
        </w:rPr>
      </w:pPr>
    </w:p>
    <w:p w14:paraId="2942D4DF" w14:textId="77777777" w:rsidR="00D10121" w:rsidRPr="002F3A1B" w:rsidRDefault="00D10121" w:rsidP="00D10121">
      <w:pPr>
        <w:ind w:right="-993"/>
        <w:rPr>
          <w:rFonts w:ascii="Calibri" w:hAnsi="Calibri" w:cs="Calibri"/>
          <w:strike/>
          <w:sz w:val="20"/>
        </w:rPr>
      </w:pPr>
      <w:r w:rsidRPr="002F3A1B">
        <w:rPr>
          <w:rFonts w:ascii="Calibri" w:hAnsi="Calibri" w:cs="Calibri"/>
          <w:strike/>
          <w:sz w:val="20"/>
        </w:rPr>
        <w:tab/>
      </w:r>
      <w:r w:rsidRPr="002F3A1B">
        <w:rPr>
          <w:rFonts w:ascii="Calibri" w:hAnsi="Calibri" w:cs="Calibri"/>
          <w:strike/>
          <w:sz w:val="20"/>
        </w:rPr>
        <w:tab/>
      </w:r>
      <w:r w:rsidRPr="002F3A1B">
        <w:rPr>
          <w:rFonts w:ascii="Calibri" w:hAnsi="Calibri" w:cs="Calibri"/>
          <w:strike/>
          <w:sz w:val="20"/>
        </w:rPr>
        <w:tab/>
      </w:r>
      <w:r w:rsidRPr="002F3A1B">
        <w:rPr>
          <w:rFonts w:ascii="Calibri" w:hAnsi="Calibri" w:cs="Calibri"/>
          <w:strike/>
          <w:sz w:val="20"/>
        </w:rPr>
        <w:tab/>
      </w:r>
      <w:r w:rsidRPr="002F3A1B">
        <w:rPr>
          <w:rFonts w:ascii="Calibri" w:hAnsi="Calibri" w:cs="Calibri"/>
          <w:strike/>
          <w:sz w:val="20"/>
        </w:rPr>
        <w:tab/>
      </w:r>
      <w:r w:rsidRPr="002F3A1B">
        <w:rPr>
          <w:rFonts w:ascii="Calibri" w:hAnsi="Calibri" w:cs="Calibri"/>
          <w:strike/>
          <w:sz w:val="20"/>
        </w:rPr>
        <w:tab/>
      </w:r>
      <w:r w:rsidRPr="002F3A1B">
        <w:rPr>
          <w:rFonts w:ascii="Calibri" w:hAnsi="Calibri" w:cs="Calibri"/>
          <w:strike/>
          <w:sz w:val="20"/>
        </w:rPr>
        <w:tab/>
        <w:t xml:space="preserve">              </w:t>
      </w:r>
      <w:r w:rsidRPr="002F3A1B">
        <w:rPr>
          <w:rFonts w:ascii="Calibri" w:hAnsi="Calibri" w:cs="Calibri"/>
          <w:strike/>
          <w:sz w:val="20"/>
        </w:rPr>
        <w:tab/>
        <w:t xml:space="preserve">        </w:t>
      </w:r>
      <w:r w:rsidRPr="002F3A1B">
        <w:rPr>
          <w:rFonts w:ascii="Calibri" w:hAnsi="Calibri" w:cs="Calibri"/>
          <w:strike/>
          <w:sz w:val="20"/>
        </w:rPr>
        <w:tab/>
        <w:t xml:space="preserve"> …….………..…................................</w:t>
      </w:r>
    </w:p>
    <w:p w14:paraId="4E875463" w14:textId="7878CABD" w:rsidR="00EE1D89" w:rsidRDefault="00D10121" w:rsidP="00D10121">
      <w:pPr>
        <w:spacing w:line="240" w:lineRule="auto"/>
        <w:ind w:left="5670" w:right="68"/>
        <w:jc w:val="center"/>
        <w:rPr>
          <w:rFonts w:ascii="Calibri" w:hAnsi="Calibri" w:cs="Calibri"/>
          <w:b/>
          <w:i/>
          <w:sz w:val="16"/>
          <w:szCs w:val="16"/>
        </w:rPr>
      </w:pPr>
      <w:r w:rsidRPr="002F3A1B">
        <w:rPr>
          <w:rFonts w:ascii="Calibri" w:hAnsi="Calibri" w:cs="Calibri"/>
          <w:i/>
          <w:strike/>
          <w:sz w:val="16"/>
          <w:szCs w:val="16"/>
        </w:rPr>
        <w:t>Data i podpis osoby/osób umocowanej(</w:t>
      </w:r>
      <w:proofErr w:type="spellStart"/>
      <w:r w:rsidRPr="002F3A1B">
        <w:rPr>
          <w:rFonts w:ascii="Calibri" w:hAnsi="Calibri" w:cs="Calibri"/>
          <w:i/>
          <w:strike/>
          <w:sz w:val="16"/>
          <w:szCs w:val="16"/>
        </w:rPr>
        <w:t>ych</w:t>
      </w:r>
      <w:proofErr w:type="spellEnd"/>
      <w:r w:rsidRPr="002F3A1B">
        <w:rPr>
          <w:rFonts w:ascii="Calibri" w:hAnsi="Calibri" w:cs="Calibri"/>
          <w:i/>
          <w:strike/>
          <w:sz w:val="16"/>
          <w:szCs w:val="16"/>
        </w:rPr>
        <w:t xml:space="preserve">) do złożenia podpisu </w:t>
      </w:r>
      <w:r w:rsidRPr="002F3A1B">
        <w:rPr>
          <w:rFonts w:ascii="Calibri" w:hAnsi="Calibri" w:cs="Calibri"/>
          <w:b/>
          <w:i/>
          <w:strike/>
          <w:sz w:val="16"/>
          <w:szCs w:val="16"/>
        </w:rPr>
        <w:t>w imieniu Podmiotu udostępniającego zasoby</w:t>
      </w:r>
    </w:p>
    <w:p w14:paraId="660525F9" w14:textId="77777777" w:rsidR="00914766" w:rsidRDefault="00914766" w:rsidP="00D10121">
      <w:pPr>
        <w:spacing w:line="240" w:lineRule="auto"/>
        <w:ind w:right="68"/>
        <w:rPr>
          <w:rFonts w:ascii="Calibri" w:hAnsi="Calibri" w:cs="Calibri"/>
          <w:i/>
          <w:sz w:val="16"/>
          <w:szCs w:val="16"/>
        </w:rPr>
        <w:sectPr w:rsidR="00914766" w:rsidSect="00CA3212">
          <w:headerReference w:type="first" r:id="rId27"/>
          <w:footerReference w:type="first" r:id="rId28"/>
          <w:type w:val="continuous"/>
          <w:pgSz w:w="11909" w:h="16834" w:code="9"/>
          <w:pgMar w:top="1134" w:right="852" w:bottom="992" w:left="1134" w:header="567" w:footer="376" w:gutter="0"/>
          <w:pgNumType w:start="1"/>
          <w:cols w:space="708"/>
          <w:titlePg/>
          <w:docGrid w:linePitch="299"/>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7416A23C"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B87D2E">
        <w:rPr>
          <w:rFonts w:asciiTheme="minorHAnsi" w:hAnsiTheme="minorHAnsi" w:cstheme="minorHAnsi"/>
          <w:sz w:val="20"/>
          <w:szCs w:val="22"/>
        </w:rPr>
        <w:fldChar w:fldCharType="begin"/>
      </w:r>
      <w:r w:rsidR="00B87D2E">
        <w:rPr>
          <w:rFonts w:asciiTheme="minorHAnsi" w:hAnsiTheme="minorHAnsi" w:cstheme="minorHAnsi"/>
          <w:sz w:val="20"/>
          <w:szCs w:val="22"/>
        </w:rPr>
        <w:instrText xml:space="preserve"> MERGEFIELD nr_postepowania </w:instrText>
      </w:r>
      <w:r w:rsidR="00B87D2E">
        <w:rPr>
          <w:rFonts w:asciiTheme="minorHAnsi" w:hAnsiTheme="minorHAnsi" w:cstheme="minorHAnsi"/>
          <w:sz w:val="20"/>
          <w:szCs w:val="22"/>
        </w:rPr>
        <w:fldChar w:fldCharType="separate"/>
      </w:r>
      <w:r w:rsidR="005B77B8" w:rsidRPr="00AB439D">
        <w:rPr>
          <w:rFonts w:asciiTheme="minorHAnsi" w:hAnsiTheme="minorHAnsi" w:cstheme="minorHAnsi"/>
          <w:noProof/>
          <w:sz w:val="20"/>
          <w:szCs w:val="22"/>
        </w:rPr>
        <w:t>POST/DYS/OW/GZ/00988/2026</w:t>
      </w:r>
      <w:r w:rsidR="00B87D2E">
        <w:rPr>
          <w:rFonts w:asciiTheme="minorHAnsi" w:hAnsiTheme="minorHAnsi" w:cstheme="minorHAnsi"/>
          <w:sz w:val="20"/>
          <w:szCs w:val="22"/>
        </w:rPr>
        <w:fldChar w:fldCharType="end"/>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sidR="00B87D2E">
        <w:rPr>
          <w:rFonts w:asciiTheme="minorHAnsi" w:eastAsia="Calibri" w:hAnsiTheme="minorHAnsi" w:cstheme="minorHAnsi"/>
          <w:sz w:val="20"/>
          <w:lang w:eastAsia="pl-PL"/>
        </w:rPr>
        <w:fldChar w:fldCharType="begin"/>
      </w:r>
      <w:r w:rsidR="00B87D2E">
        <w:rPr>
          <w:rFonts w:asciiTheme="minorHAnsi" w:eastAsia="Calibri" w:hAnsiTheme="minorHAnsi" w:cstheme="minorHAnsi"/>
          <w:sz w:val="20"/>
          <w:lang w:eastAsia="pl-PL"/>
        </w:rPr>
        <w:instrText xml:space="preserve"> MERGEFIELD nazwa_post </w:instrText>
      </w:r>
      <w:r w:rsidR="00B87D2E">
        <w:rPr>
          <w:rFonts w:asciiTheme="minorHAnsi" w:eastAsia="Calibri" w:hAnsiTheme="minorHAnsi" w:cstheme="minorHAnsi"/>
          <w:sz w:val="20"/>
          <w:lang w:eastAsia="pl-PL"/>
        </w:rPr>
        <w:fldChar w:fldCharType="separate"/>
      </w:r>
      <w:r w:rsidR="005B77B8" w:rsidRPr="00AB439D">
        <w:rPr>
          <w:rFonts w:asciiTheme="minorHAnsi" w:eastAsia="Calibri" w:hAnsiTheme="minorHAnsi" w:cstheme="minorHAnsi"/>
          <w:noProof/>
          <w:sz w:val="20"/>
          <w:lang w:eastAsia="pl-PL"/>
        </w:rPr>
        <w:t>Roboty w zakresie demontażu wież telekomunikacyjnych w podziale na 3 zadania: Zadanie 1 - demontaż wież Oddzial Skarżysko-Kamienna; ZADANIE 2 - demontaż wież Oddział Warszawa; Zadanie 3 - demontaż wież Oddział Łódź</w:t>
      </w:r>
      <w:r w:rsidR="00B87D2E">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6658FEA7" w:rsidR="00914766" w:rsidRDefault="00914766" w:rsidP="00914766">
      <w:pPr>
        <w:tabs>
          <w:tab w:val="left" w:pos="2100"/>
        </w:tabs>
        <w:rPr>
          <w:rFonts w:asciiTheme="minorHAnsi" w:hAnsiTheme="minorHAnsi" w:cstheme="minorHAnsi"/>
          <w:sz w:val="20"/>
        </w:rPr>
      </w:pPr>
    </w:p>
    <w:p w14:paraId="7F2E37F6" w14:textId="1C014AB6" w:rsidR="007C622D" w:rsidRDefault="007C622D" w:rsidP="00914766">
      <w:pPr>
        <w:tabs>
          <w:tab w:val="left" w:pos="2100"/>
        </w:tabs>
        <w:rPr>
          <w:rFonts w:asciiTheme="minorHAnsi" w:hAnsiTheme="minorHAnsi" w:cstheme="minorHAnsi"/>
          <w:sz w:val="20"/>
        </w:rPr>
      </w:pPr>
    </w:p>
    <w:p w14:paraId="789BF2D1" w14:textId="11BF3FCD" w:rsidR="007C622D" w:rsidRDefault="007C622D" w:rsidP="00914766">
      <w:pPr>
        <w:tabs>
          <w:tab w:val="left" w:pos="2100"/>
        </w:tabs>
        <w:rPr>
          <w:rFonts w:asciiTheme="minorHAnsi" w:hAnsiTheme="minorHAnsi" w:cstheme="minorHAnsi"/>
          <w:sz w:val="20"/>
        </w:rPr>
      </w:pPr>
    </w:p>
    <w:p w14:paraId="70FF6952" w14:textId="1178646E" w:rsidR="007C622D" w:rsidRDefault="007C622D" w:rsidP="00914766">
      <w:pPr>
        <w:tabs>
          <w:tab w:val="left" w:pos="2100"/>
        </w:tabs>
        <w:rPr>
          <w:rFonts w:asciiTheme="minorHAnsi" w:hAnsiTheme="minorHAnsi" w:cstheme="minorHAnsi"/>
          <w:sz w:val="20"/>
        </w:rPr>
      </w:pPr>
    </w:p>
    <w:p w14:paraId="52B18A54" w14:textId="0014A577" w:rsidR="007C622D" w:rsidRDefault="007C622D" w:rsidP="00914766">
      <w:pPr>
        <w:tabs>
          <w:tab w:val="left" w:pos="2100"/>
        </w:tabs>
        <w:rPr>
          <w:rFonts w:asciiTheme="minorHAnsi" w:hAnsiTheme="minorHAnsi" w:cstheme="minorHAnsi"/>
          <w:sz w:val="20"/>
        </w:rPr>
      </w:pPr>
    </w:p>
    <w:p w14:paraId="331C7DC1" w14:textId="67111F71" w:rsidR="007C622D" w:rsidRDefault="007C622D" w:rsidP="00914766">
      <w:pPr>
        <w:tabs>
          <w:tab w:val="left" w:pos="2100"/>
        </w:tabs>
        <w:rPr>
          <w:rFonts w:asciiTheme="minorHAnsi" w:hAnsiTheme="minorHAnsi" w:cstheme="minorHAnsi"/>
          <w:sz w:val="20"/>
        </w:rPr>
      </w:pPr>
    </w:p>
    <w:p w14:paraId="0DC57E61" w14:textId="34A368E5" w:rsidR="007C622D" w:rsidRPr="007C622D" w:rsidRDefault="007C622D" w:rsidP="007C622D">
      <w:pPr>
        <w:keepNext/>
        <w:keepLines/>
        <w:shd w:val="clear" w:color="auto" w:fill="C6D9F1" w:themeFill="text2" w:themeFillTint="33"/>
        <w:spacing w:before="480"/>
        <w:outlineLvl w:val="0"/>
        <w:rPr>
          <w:rFonts w:asciiTheme="minorHAnsi" w:eastAsiaTheme="majorEastAsia" w:hAnsiTheme="minorHAnsi" w:cstheme="minorHAnsi"/>
          <w:b/>
          <w:bCs/>
          <w:color w:val="000000" w:themeColor="text1"/>
          <w:sz w:val="20"/>
        </w:rPr>
      </w:pPr>
      <w:r>
        <w:rPr>
          <w:rFonts w:asciiTheme="minorHAnsi" w:eastAsiaTheme="majorEastAsia" w:hAnsiTheme="minorHAnsi" w:cstheme="minorHAnsi"/>
          <w:b/>
          <w:bCs/>
          <w:color w:val="000000" w:themeColor="text1"/>
          <w:sz w:val="20"/>
        </w:rPr>
        <w:lastRenderedPageBreak/>
        <w:t>ZAŁĄCZNIK NR 12</w:t>
      </w:r>
      <w:r w:rsidRPr="007C622D">
        <w:rPr>
          <w:rFonts w:asciiTheme="minorHAnsi" w:eastAsiaTheme="majorEastAsia" w:hAnsiTheme="minorHAnsi" w:cstheme="minorHAnsi"/>
          <w:b/>
          <w:bCs/>
          <w:color w:val="000000" w:themeColor="text1"/>
          <w:sz w:val="20"/>
        </w:rPr>
        <w:t xml:space="preserve"> DO SWZ – ANKIETA WERYFIKACJI WYKONAWCY W ZAKRESIE ZAPEWNIENIA GWARANCJI BEZPIECZEŃSTWA PRZETWARZANIA DANYCH OSOBOWYCH</w:t>
      </w:r>
    </w:p>
    <w:p w14:paraId="6C8E0FFA"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107CCC4"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tbl>
      <w:tblPr>
        <w:tblStyle w:val="Tabela-Siatka2"/>
        <w:tblW w:w="0" w:type="auto"/>
        <w:tblInd w:w="-142" w:type="dxa"/>
        <w:tblLook w:val="04A0" w:firstRow="1" w:lastRow="0" w:firstColumn="1" w:lastColumn="0" w:noHBand="0" w:noVBand="1"/>
      </w:tblPr>
      <w:tblGrid>
        <w:gridCol w:w="3965"/>
        <w:gridCol w:w="850"/>
        <w:gridCol w:w="4134"/>
      </w:tblGrid>
      <w:tr w:rsidR="007C622D" w:rsidRPr="007C622D" w14:paraId="5BF65A89" w14:textId="77777777" w:rsidTr="00BB14B1">
        <w:trPr>
          <w:trHeight w:val="1820"/>
        </w:trPr>
        <w:tc>
          <w:tcPr>
            <w:tcW w:w="3965" w:type="dxa"/>
            <w:tcBorders>
              <w:right w:val="single" w:sz="4" w:space="0" w:color="auto"/>
            </w:tcBorders>
          </w:tcPr>
          <w:p w14:paraId="43473C77" w14:textId="77777777" w:rsidR="007C622D" w:rsidRPr="007C622D" w:rsidRDefault="007C622D" w:rsidP="007C622D">
            <w:pPr>
              <w:ind w:right="28"/>
              <w:jc w:val="left"/>
              <w:rPr>
                <w:rFonts w:asciiTheme="minorHAnsi" w:hAnsiTheme="minorHAnsi" w:cstheme="minorHAnsi"/>
                <w:b/>
                <w:i/>
                <w:iCs/>
                <w:sz w:val="20"/>
                <w:u w:val="single"/>
              </w:rPr>
            </w:pPr>
            <w:r w:rsidRPr="007C622D">
              <w:rPr>
                <w:rFonts w:asciiTheme="minorHAnsi" w:hAnsiTheme="minorHAnsi" w:cstheme="minorHAnsi"/>
                <w:b/>
                <w:i/>
                <w:iCs/>
                <w:sz w:val="20"/>
                <w:u w:val="single"/>
              </w:rPr>
              <w:t>Wykonawca (podmiot przetwarzający)</w:t>
            </w:r>
          </w:p>
          <w:p w14:paraId="1EE78317" w14:textId="77777777" w:rsidR="007C622D" w:rsidRPr="007C622D" w:rsidRDefault="007C622D" w:rsidP="007C622D">
            <w:pPr>
              <w:ind w:right="28"/>
              <w:jc w:val="left"/>
              <w:rPr>
                <w:rFonts w:asciiTheme="minorHAnsi" w:hAnsiTheme="minorHAnsi" w:cstheme="minorHAnsi"/>
                <w:sz w:val="20"/>
              </w:rPr>
            </w:pPr>
          </w:p>
          <w:p w14:paraId="329CC560"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434CBA4F" w14:textId="77777777" w:rsidR="007C622D" w:rsidRPr="007C622D" w:rsidRDefault="007C622D" w:rsidP="007C622D">
            <w:pPr>
              <w:ind w:right="28"/>
              <w:jc w:val="center"/>
              <w:rPr>
                <w:rFonts w:asciiTheme="minorHAnsi" w:hAnsiTheme="minorHAnsi" w:cstheme="minorHAnsi"/>
                <w:sz w:val="20"/>
              </w:rPr>
            </w:pPr>
            <w:r w:rsidRPr="007C622D">
              <w:rPr>
                <w:rFonts w:asciiTheme="minorHAnsi" w:hAnsiTheme="minorHAnsi" w:cstheme="minorHAnsi"/>
                <w:sz w:val="20"/>
              </w:rPr>
              <w:t>……………………………………………….</w:t>
            </w:r>
          </w:p>
          <w:p w14:paraId="719438A5" w14:textId="77777777" w:rsidR="007C622D" w:rsidRPr="007C622D" w:rsidRDefault="007C622D" w:rsidP="007C622D">
            <w:pPr>
              <w:ind w:right="28"/>
              <w:jc w:val="center"/>
              <w:rPr>
                <w:rFonts w:asciiTheme="minorHAnsi" w:hAnsiTheme="minorHAnsi" w:cstheme="minorHAnsi"/>
                <w:i/>
                <w:sz w:val="20"/>
              </w:rPr>
            </w:pPr>
            <w:r w:rsidRPr="007C622D">
              <w:rPr>
                <w:rFonts w:asciiTheme="minorHAnsi" w:hAnsiTheme="minorHAnsi" w:cstheme="minorHAnsi"/>
                <w:i/>
                <w:sz w:val="20"/>
              </w:rPr>
              <w:t>Nazwa i adres</w:t>
            </w:r>
          </w:p>
          <w:p w14:paraId="5E4E0AE0" w14:textId="77777777" w:rsidR="007C622D" w:rsidRPr="007C622D" w:rsidRDefault="007C622D" w:rsidP="007C622D">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30413CE" w14:textId="77777777" w:rsidR="007C622D" w:rsidRPr="007C622D" w:rsidRDefault="007C622D" w:rsidP="007C622D">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78BD45" w14:textId="77777777" w:rsidR="007C622D" w:rsidRPr="007C622D" w:rsidRDefault="007C622D" w:rsidP="007C622D">
            <w:pPr>
              <w:spacing w:line="360" w:lineRule="auto"/>
              <w:rPr>
                <w:rFonts w:asciiTheme="minorHAnsi" w:eastAsiaTheme="majorEastAsia" w:hAnsiTheme="minorHAnsi" w:cstheme="minorHAnsi"/>
                <w:b/>
                <w:i/>
                <w:iCs/>
                <w:sz w:val="20"/>
                <w:u w:val="single"/>
              </w:rPr>
            </w:pPr>
            <w:r w:rsidRPr="007C622D">
              <w:rPr>
                <w:rFonts w:asciiTheme="minorHAnsi" w:eastAsiaTheme="majorEastAsia" w:hAnsiTheme="minorHAnsi" w:cstheme="minorHAnsi"/>
                <w:b/>
                <w:i/>
                <w:iCs/>
                <w:sz w:val="20"/>
                <w:u w:val="single"/>
              </w:rPr>
              <w:t xml:space="preserve">Zamawiający </w:t>
            </w:r>
          </w:p>
          <w:p w14:paraId="7901EE95"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w:t>
            </w:r>
          </w:p>
          <w:p w14:paraId="5A2AC755" w14:textId="77777777" w:rsidR="007C622D" w:rsidRPr="007C622D" w:rsidRDefault="007C622D" w:rsidP="007C622D">
            <w:pPr>
              <w:spacing w:before="120" w:after="120" w:line="240" w:lineRule="auto"/>
              <w:contextualSpacing/>
              <w:jc w:val="center"/>
              <w:rPr>
                <w:rFonts w:asciiTheme="minorHAnsi" w:eastAsia="Calibri" w:hAnsiTheme="minorHAnsi" w:cstheme="minorHAnsi"/>
                <w:sz w:val="20"/>
              </w:rPr>
            </w:pPr>
            <w:r w:rsidRPr="007C622D">
              <w:rPr>
                <w:rFonts w:asciiTheme="minorHAnsi" w:eastAsia="Calibri" w:hAnsiTheme="minorHAnsi" w:cstheme="minorHAnsi"/>
                <w:sz w:val="20"/>
              </w:rPr>
              <w:t>w imieniu i na rzecz której działa:</w:t>
            </w:r>
          </w:p>
          <w:p w14:paraId="009AA861" w14:textId="77777777" w:rsidR="007C622D" w:rsidRPr="007C622D" w:rsidRDefault="007C622D" w:rsidP="007C622D">
            <w:pPr>
              <w:spacing w:before="120" w:after="120" w:line="240" w:lineRule="auto"/>
              <w:contextualSpacing/>
              <w:jc w:val="center"/>
              <w:rPr>
                <w:rFonts w:asciiTheme="minorHAnsi" w:eastAsia="Calibri" w:hAnsiTheme="minorHAnsi" w:cstheme="minorHAnsi"/>
                <w:b/>
                <w:sz w:val="20"/>
              </w:rPr>
            </w:pPr>
            <w:r w:rsidRPr="007C622D">
              <w:rPr>
                <w:rFonts w:asciiTheme="minorHAnsi" w:eastAsia="Calibri" w:hAnsiTheme="minorHAnsi" w:cstheme="minorHAnsi"/>
                <w:b/>
                <w:sz w:val="20"/>
              </w:rPr>
              <w:t>PGE Dystrybucja S.A. Oddział Warszawa</w:t>
            </w:r>
          </w:p>
          <w:p w14:paraId="317E790B" w14:textId="483A46F6" w:rsidR="007C622D" w:rsidRPr="007C622D" w:rsidRDefault="007C622D" w:rsidP="007C622D">
            <w:pPr>
              <w:spacing w:line="360" w:lineRule="auto"/>
              <w:jc w:val="center"/>
              <w:rPr>
                <w:rFonts w:asciiTheme="minorHAnsi" w:eastAsiaTheme="majorEastAsia" w:hAnsiTheme="minorHAnsi" w:cstheme="minorHAnsi"/>
                <w:i/>
                <w:iCs/>
                <w:sz w:val="20"/>
              </w:rPr>
            </w:pPr>
            <w:r w:rsidRPr="007C622D">
              <w:rPr>
                <w:rFonts w:asciiTheme="minorHAnsi" w:eastAsia="Calibri" w:hAnsiTheme="minorHAnsi" w:cstheme="minorHAnsi"/>
                <w:b/>
                <w:sz w:val="20"/>
              </w:rPr>
              <w:t>ul. Marsa 95, 04-470 Warszawa</w:t>
            </w:r>
          </w:p>
        </w:tc>
      </w:tr>
    </w:tbl>
    <w:p w14:paraId="14FC14CF"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25B71747" w14:textId="77777777" w:rsidR="007C622D" w:rsidRPr="007C622D" w:rsidRDefault="007C622D" w:rsidP="007C622D">
      <w:pPr>
        <w:spacing w:before="120" w:line="276" w:lineRule="auto"/>
        <w:ind w:left="284"/>
        <w:contextualSpacing/>
        <w:jc w:val="left"/>
        <w:outlineLvl w:val="0"/>
        <w:rPr>
          <w:rFonts w:asciiTheme="minorHAnsi" w:hAnsiTheme="minorHAnsi" w:cstheme="minorHAnsi"/>
          <w:b/>
          <w:sz w:val="20"/>
        </w:rPr>
      </w:pPr>
    </w:p>
    <w:p w14:paraId="7C04BC9B" w14:textId="77777777" w:rsidR="007C622D" w:rsidRPr="007C622D" w:rsidRDefault="007C622D" w:rsidP="007C622D">
      <w:pPr>
        <w:tabs>
          <w:tab w:val="left" w:pos="1628"/>
        </w:tabs>
        <w:jc w:val="center"/>
        <w:rPr>
          <w:rFonts w:asciiTheme="minorHAnsi" w:hAnsiTheme="minorHAnsi" w:cstheme="minorHAnsi"/>
          <w:b/>
          <w:sz w:val="20"/>
        </w:rPr>
      </w:pPr>
      <w:r w:rsidRPr="007C622D">
        <w:rPr>
          <w:rFonts w:asciiTheme="minorHAnsi" w:hAnsiTheme="minorHAnsi" w:cstheme="minorHAnsi"/>
          <w:b/>
          <w:sz w:val="20"/>
        </w:rPr>
        <w:t>ANKIETA WERYFIKACJI WYKONAWCY W ZAKRESIE ZAPEWNIENIA GWARANCJI BEZPIECZEŃSTWA PRZETWARZANIA DANYCH OSOBOWYCH</w:t>
      </w:r>
    </w:p>
    <w:p w14:paraId="79918AF5" w14:textId="69B92F70" w:rsidR="007C622D" w:rsidRPr="007C622D" w:rsidRDefault="007C622D" w:rsidP="007C622D">
      <w:pPr>
        <w:rPr>
          <w:rFonts w:asciiTheme="minorHAnsi" w:hAnsiTheme="minorHAnsi" w:cstheme="minorHAnsi"/>
          <w:sz w:val="20"/>
        </w:rPr>
      </w:pPr>
    </w:p>
    <w:p w14:paraId="5F8CDAEE" w14:textId="69CE827E" w:rsidR="007C622D" w:rsidRPr="007C622D" w:rsidRDefault="007C622D" w:rsidP="007C622D">
      <w:pPr>
        <w:spacing w:after="120" w:line="240" w:lineRule="auto"/>
        <w:rPr>
          <w:rFonts w:asciiTheme="minorHAnsi" w:hAnsiTheme="minorHAnsi" w:cstheme="minorHAnsi"/>
          <w:sz w:val="20"/>
          <w:lang w:eastAsia="pl-PL"/>
        </w:rPr>
      </w:pPr>
      <w:r w:rsidRPr="007C622D">
        <w:rPr>
          <w:rFonts w:asciiTheme="minorHAnsi" w:hAnsiTheme="minorHAnsi" w:cstheme="minorHAnsi"/>
          <w:sz w:val="20"/>
          <w:lang w:eastAsia="pl-PL"/>
        </w:rPr>
        <w:t xml:space="preserve">W związku z Ofertą Wykonawcy złożoną w postępowaniu zakupowym nr </w:t>
      </w:r>
      <w:r w:rsidR="00B87D2E">
        <w:rPr>
          <w:rFonts w:asciiTheme="minorHAnsi" w:hAnsiTheme="minorHAnsi" w:cstheme="minorHAnsi"/>
          <w:sz w:val="20"/>
          <w:lang w:eastAsia="pl-PL"/>
        </w:rPr>
        <w:fldChar w:fldCharType="begin"/>
      </w:r>
      <w:r w:rsidR="00B87D2E">
        <w:rPr>
          <w:rFonts w:asciiTheme="minorHAnsi" w:hAnsiTheme="minorHAnsi" w:cstheme="minorHAnsi"/>
          <w:sz w:val="20"/>
          <w:lang w:eastAsia="pl-PL"/>
        </w:rPr>
        <w:instrText xml:space="preserve"> MERGEFIELD nr_postepowania </w:instrText>
      </w:r>
      <w:r w:rsidR="00B87D2E">
        <w:rPr>
          <w:rFonts w:asciiTheme="minorHAnsi" w:hAnsiTheme="minorHAnsi" w:cstheme="minorHAnsi"/>
          <w:sz w:val="20"/>
          <w:lang w:eastAsia="pl-PL"/>
        </w:rPr>
        <w:fldChar w:fldCharType="separate"/>
      </w:r>
      <w:r w:rsidR="005B77B8" w:rsidRPr="00AB439D">
        <w:rPr>
          <w:rFonts w:asciiTheme="minorHAnsi" w:hAnsiTheme="minorHAnsi" w:cstheme="minorHAnsi"/>
          <w:noProof/>
          <w:sz w:val="20"/>
          <w:lang w:eastAsia="pl-PL"/>
        </w:rPr>
        <w:t>POST/DYS/OW/GZ/00988/2026</w:t>
      </w:r>
      <w:r w:rsidR="00B87D2E">
        <w:rPr>
          <w:rFonts w:asciiTheme="minorHAnsi" w:hAnsiTheme="minorHAnsi" w:cstheme="minorHAnsi"/>
          <w:sz w:val="20"/>
          <w:lang w:eastAsia="pl-PL"/>
        </w:rPr>
        <w:fldChar w:fldCharType="end"/>
      </w:r>
      <w:r w:rsidRPr="007C622D">
        <w:rPr>
          <w:rFonts w:asciiTheme="minorHAnsi" w:hAnsiTheme="minorHAnsi" w:cstheme="minorHAnsi"/>
          <w:sz w:val="20"/>
          <w:lang w:eastAsia="pl-PL"/>
        </w:rPr>
        <w:t xml:space="preserve">  prowadzonym w trybie przetargu nieograniczonego pn. </w:t>
      </w:r>
      <w:r w:rsidR="00B87D2E">
        <w:rPr>
          <w:rFonts w:asciiTheme="minorHAnsi" w:hAnsiTheme="minorHAnsi" w:cstheme="minorHAnsi"/>
          <w:sz w:val="20"/>
        </w:rPr>
        <w:fldChar w:fldCharType="begin"/>
      </w:r>
      <w:r w:rsidR="00B87D2E">
        <w:rPr>
          <w:rFonts w:asciiTheme="minorHAnsi" w:hAnsiTheme="minorHAnsi" w:cstheme="minorHAnsi"/>
          <w:sz w:val="20"/>
        </w:rPr>
        <w:instrText xml:space="preserve"> MERGEFIELD nazwa_post </w:instrText>
      </w:r>
      <w:r w:rsidR="00B87D2E">
        <w:rPr>
          <w:rFonts w:asciiTheme="minorHAnsi" w:hAnsiTheme="minorHAnsi" w:cstheme="minorHAnsi"/>
          <w:sz w:val="20"/>
        </w:rPr>
        <w:fldChar w:fldCharType="separate"/>
      </w:r>
      <w:r w:rsidR="005B77B8" w:rsidRPr="00AB439D">
        <w:rPr>
          <w:rFonts w:asciiTheme="minorHAnsi" w:hAnsiTheme="minorHAnsi" w:cstheme="minorHAnsi"/>
          <w:noProof/>
          <w:sz w:val="20"/>
        </w:rPr>
        <w:t>Roboty w zakresie demontażu wież telekomunikacyjnych w podziale na 3 zadania: Zadanie 1 - demontaż wież Oddzial Skarżysko-Kamienna; ZADANIE 2 - demontaż wież Oddział Warszawa; Zadanie 3 - demontaż wież Oddział Łódź</w:t>
      </w:r>
      <w:r w:rsidR="00B87D2E">
        <w:rPr>
          <w:rFonts w:asciiTheme="minorHAnsi" w:hAnsiTheme="minorHAnsi" w:cstheme="minorHAnsi"/>
          <w:sz w:val="20"/>
        </w:rPr>
        <w:fldChar w:fldCharType="end"/>
      </w:r>
      <w:r w:rsidRPr="007C622D">
        <w:rPr>
          <w:rFonts w:asciiTheme="minorHAnsi" w:hAnsiTheme="minorHAnsi" w:cstheme="minorHAnsi"/>
          <w:sz w:val="20"/>
        </w:rPr>
        <w:t>, po</w:t>
      </w:r>
      <w:r w:rsidRPr="007C622D">
        <w:rPr>
          <w:rFonts w:asciiTheme="minorHAnsi" w:hAnsiTheme="minorHAnsi" w:cstheme="minorHAnsi"/>
          <w:sz w:val="20"/>
          <w:lang w:eastAsia="pl-PL"/>
        </w:rPr>
        <w:t>niżej wskazujemy informacje dotyczące zapewnienia gwarancji bezpieczeństwa przetwarzania danych osobowych:</w:t>
      </w:r>
    </w:p>
    <w:p w14:paraId="39B7B51A" w14:textId="77777777" w:rsidR="007C622D" w:rsidRPr="007C622D" w:rsidRDefault="007C622D" w:rsidP="007C622D">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7C622D" w:rsidRPr="007C622D" w14:paraId="25E1EFDD" w14:textId="77777777" w:rsidTr="00BB14B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AB7BB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i/>
                <w:sz w:val="20"/>
                <w:lang w:eastAsia="pl-PL"/>
              </w:rPr>
            </w:pPr>
            <w:r w:rsidRPr="007C622D">
              <w:rPr>
                <w:rFonts w:asciiTheme="minorHAnsi" w:hAnsiTheme="minorHAnsi" w:cstheme="minorHAnsi"/>
                <w:i/>
                <w:sz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8B5EA14" w14:textId="77777777" w:rsidR="007C622D" w:rsidRPr="007C622D" w:rsidRDefault="007C622D" w:rsidP="007C622D">
            <w:pPr>
              <w:widowControl w:val="0"/>
              <w:snapToGrid w:val="0"/>
              <w:spacing w:line="300" w:lineRule="auto"/>
              <w:ind w:right="170"/>
              <w:jc w:val="center"/>
              <w:rPr>
                <w:rFonts w:asciiTheme="minorHAnsi" w:hAnsiTheme="minorHAnsi" w:cstheme="minorHAnsi"/>
                <w:i/>
                <w:sz w:val="20"/>
                <w:lang w:eastAsia="pl-PL"/>
              </w:rPr>
            </w:pPr>
            <w:r w:rsidRPr="007C622D">
              <w:rPr>
                <w:rFonts w:asciiTheme="minorHAnsi" w:hAnsiTheme="minorHAnsi" w:cstheme="minorHAnsi"/>
                <w:i/>
                <w:sz w:val="20"/>
                <w:lang w:eastAsia="pl-PL"/>
              </w:rPr>
              <w:t>Wymagany przez Zmawiającego zakres informacji / Informacje Wykonawcy (podmiotu przetwarzającego dane osobowe)</w:t>
            </w:r>
          </w:p>
        </w:tc>
      </w:tr>
      <w:tr w:rsidR="007C622D" w:rsidRPr="007C622D" w14:paraId="11C915F5" w14:textId="77777777" w:rsidTr="00BB14B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7BBA8A8"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254217C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Pełna nazwa podmiotu przetwarzającego dane osobowe:</w:t>
            </w:r>
          </w:p>
          <w:p w14:paraId="7397634A"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FDBFE68" w14:textId="77777777" w:rsidTr="00BB14B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A5C061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676248AA"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Adres siedziby podmiotu przetwarzającego - prosimy o podanie adresu siedziby z CEIDG lub KRS:</w:t>
            </w:r>
          </w:p>
          <w:p w14:paraId="408A975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F1F7108" w14:textId="77777777" w:rsidTr="00BB14B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5BB988C"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18D8189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Prosimy o podanie krótkiego opisu charakterystyki prowadzonej działalności przez podmiot przetwarzający - w kilku zdaniach: </w:t>
            </w:r>
          </w:p>
          <w:p w14:paraId="35350C23"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52200E49" w14:textId="77777777" w:rsidTr="00BB14B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4402357"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B98758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wyznaczył Inspektora Ochrony Danych Osobowych lub osobę odpowiedzialna za ochronę danych osobowych? Prosimy o wskazanie danych teleadresowych (telefon, email):</w:t>
            </w:r>
          </w:p>
          <w:p w14:paraId="12E0B8D9"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97AB13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D0DBD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118F82D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prowadzi rejestr kategorii czynności przetwarzania zawierający wszystkie informacje wskazane w art. 30 RODO?*</w:t>
            </w:r>
          </w:p>
          <w:p w14:paraId="499BCFA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AEBBB54"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EE03A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300F8BDE"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opracował polityki/procedury w zakresie ochrony danych osobowych?*</w:t>
            </w:r>
          </w:p>
          <w:p w14:paraId="5F7587E8"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71D1542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E5C8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AAFBCA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pracownicy podmiotu przetwarzającego zostali przeszkoleni w zakresie ochrony danych osobowych oraz czy posiadają upoważnienia do przetwarzania danych osobowych? </w:t>
            </w:r>
          </w:p>
          <w:p w14:paraId="12E4E27B"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1EC22BEC"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697091F"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8</w:t>
            </w:r>
          </w:p>
        </w:tc>
        <w:tc>
          <w:tcPr>
            <w:tcW w:w="8448" w:type="dxa"/>
            <w:tcBorders>
              <w:top w:val="single" w:sz="4" w:space="0" w:color="auto"/>
              <w:left w:val="single" w:sz="4" w:space="0" w:color="auto"/>
              <w:bottom w:val="single" w:sz="4" w:space="0" w:color="auto"/>
              <w:right w:val="single" w:sz="4" w:space="0" w:color="auto"/>
            </w:tcBorders>
            <w:vAlign w:val="center"/>
          </w:tcPr>
          <w:p w14:paraId="6B45A022"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pracownicy podmiotu zostali zobowiązani do zachowania poufności przetwarzanych danych osobowych?</w:t>
            </w:r>
          </w:p>
          <w:p w14:paraId="691D2931" w14:textId="77777777" w:rsidR="007C622D" w:rsidRPr="007C622D" w:rsidRDefault="007C622D" w:rsidP="007C622D">
            <w:pPr>
              <w:widowControl w:val="0"/>
              <w:snapToGrid w:val="0"/>
              <w:spacing w:line="300" w:lineRule="auto"/>
              <w:ind w:right="170"/>
              <w:jc w:val="left"/>
              <w:rPr>
                <w:rFonts w:asciiTheme="minorHAnsi" w:hAnsiTheme="minorHAnsi" w:cstheme="minorHAnsi"/>
                <w:sz w:val="20"/>
                <w:lang w:eastAsia="pl-PL"/>
              </w:rPr>
            </w:pPr>
            <w:r w:rsidRPr="007C622D">
              <w:rPr>
                <w:rFonts w:asciiTheme="minorHAnsi" w:hAnsiTheme="minorHAnsi" w:cstheme="minorHAnsi"/>
                <w:sz w:val="20"/>
                <w:lang w:eastAsia="pl-PL"/>
              </w:rPr>
              <w:t>...</w:t>
            </w:r>
          </w:p>
        </w:tc>
      </w:tr>
      <w:tr w:rsidR="007C622D" w:rsidRPr="007C622D" w14:paraId="34D3B362"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1BBE8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3568E097"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zastosował środki kontroli fizycznej lub technicznej dostępu do budynków własnych/wynajmowanych lub wynajmowanej powierzchni w celu minimalizacji ryzyka utraty danych osobowych?</w:t>
            </w:r>
          </w:p>
          <w:p w14:paraId="137CC664"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B485026"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8959443"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D65AA2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Czy podmiot przetwarzający korzysta wyłącznie z licencjonowanych programów/systemów teleinformatycznych?</w:t>
            </w:r>
          </w:p>
          <w:p w14:paraId="203C7B0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B6758C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3799C6"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6012FDD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3A13B28"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3F0FAD97"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C4BB2D"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44DB03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tworzy kopie zapasowe dla systemów teleinformatycznych? </w:t>
            </w:r>
          </w:p>
          <w:p w14:paraId="636F475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489EAADA"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783586A"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4E3BD30"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Czy podmiot przetwarzający umożliwia realizację prawa jednostki zgodnie z RODO? </w:t>
            </w:r>
          </w:p>
          <w:p w14:paraId="0FDDBCBF"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62658729"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0D4145"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398D9FE6"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 xml:space="preserve">W jaki sposób postępuje podmiot przetwarzając w sytuacji naruszenia ochrony danych osobowych? Czy naruszenie zgłaszane jest do Urzędu Ochrony Danych oraz/lub administratora danych (Zamawiającego)? </w:t>
            </w:r>
          </w:p>
          <w:p w14:paraId="093C1E5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r w:rsidR="007C622D" w:rsidRPr="007C622D" w14:paraId="27BEA4F0" w14:textId="77777777" w:rsidTr="00BB14B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FF24A1" w14:textId="77777777" w:rsidR="007C622D" w:rsidRPr="007C622D" w:rsidRDefault="007C622D" w:rsidP="007C622D">
            <w:pPr>
              <w:widowControl w:val="0"/>
              <w:tabs>
                <w:tab w:val="left" w:pos="415"/>
              </w:tabs>
              <w:snapToGrid w:val="0"/>
              <w:spacing w:line="300" w:lineRule="auto"/>
              <w:jc w:val="center"/>
              <w:rPr>
                <w:rFonts w:asciiTheme="minorHAnsi" w:hAnsiTheme="minorHAnsi" w:cstheme="minorHAnsi"/>
                <w:sz w:val="20"/>
                <w:lang w:eastAsia="pl-PL"/>
              </w:rPr>
            </w:pPr>
            <w:r w:rsidRPr="007C622D">
              <w:rPr>
                <w:rFonts w:asciiTheme="minorHAnsi" w:hAnsiTheme="minorHAnsi" w:cstheme="minorHAnsi"/>
                <w:sz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62D348B"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Prosimy o wskazanie danych osoby wypełniającej ankietę (imię, nazwisko, stanowisko, telefon, adres email):</w:t>
            </w:r>
          </w:p>
          <w:p w14:paraId="7F457C4D"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w:t>
            </w:r>
          </w:p>
        </w:tc>
      </w:tr>
    </w:tbl>
    <w:p w14:paraId="57CA548B" w14:textId="77777777" w:rsidR="007C622D" w:rsidRPr="007C622D" w:rsidRDefault="007C622D" w:rsidP="007C622D">
      <w:pPr>
        <w:rPr>
          <w:rFonts w:asciiTheme="minorHAnsi" w:hAnsiTheme="minorHAnsi" w:cstheme="minorHAnsi"/>
          <w:sz w:val="20"/>
        </w:rPr>
      </w:pPr>
    </w:p>
    <w:p w14:paraId="081A2BAC" w14:textId="77777777" w:rsidR="007C622D" w:rsidRPr="007C622D" w:rsidRDefault="007C622D" w:rsidP="007C622D">
      <w:pPr>
        <w:rPr>
          <w:rFonts w:asciiTheme="minorHAnsi" w:hAnsiTheme="minorHAnsi" w:cstheme="minorHAnsi"/>
          <w:sz w:val="20"/>
        </w:rPr>
      </w:pPr>
      <w:r w:rsidRPr="007C622D">
        <w:rPr>
          <w:rFonts w:asciiTheme="minorHAnsi" w:hAnsiTheme="minorHAnsi" w:cstheme="minorHAnsi"/>
          <w:sz w:val="20"/>
        </w:rPr>
        <w:t>*Zamawiający może zażądać przedstawienia ww. dokumentów.</w:t>
      </w:r>
    </w:p>
    <w:p w14:paraId="6F0A0A6C" w14:textId="77777777" w:rsidR="007C622D" w:rsidRPr="007C622D" w:rsidRDefault="007C622D" w:rsidP="007C622D">
      <w:pPr>
        <w:rPr>
          <w:rFonts w:asciiTheme="minorHAnsi" w:hAnsiTheme="minorHAnsi" w:cstheme="minorHAnsi"/>
          <w:sz w:val="20"/>
        </w:rPr>
      </w:pPr>
    </w:p>
    <w:p w14:paraId="6F3EC020" w14:textId="77777777" w:rsidR="007C622D" w:rsidRPr="007C622D" w:rsidRDefault="007C622D" w:rsidP="007C622D">
      <w:pPr>
        <w:rPr>
          <w:rFonts w:asciiTheme="minorHAnsi" w:hAnsiTheme="minorHAnsi" w:cstheme="minorHAnsi"/>
          <w:sz w:val="20"/>
        </w:rPr>
      </w:pPr>
    </w:p>
    <w:p w14:paraId="555D853C" w14:textId="77777777" w:rsidR="007C622D" w:rsidRPr="007C622D" w:rsidRDefault="007C622D" w:rsidP="007C622D">
      <w:pPr>
        <w:rPr>
          <w:rFonts w:asciiTheme="minorHAnsi" w:hAnsiTheme="minorHAnsi" w:cstheme="minorHAnsi"/>
          <w:sz w:val="20"/>
        </w:rPr>
      </w:pPr>
    </w:p>
    <w:p w14:paraId="7FCD2124" w14:textId="77777777" w:rsidR="007C622D" w:rsidRPr="007C622D" w:rsidRDefault="007C622D" w:rsidP="007C622D">
      <w:pPr>
        <w:spacing w:after="80" w:line="240" w:lineRule="exact"/>
        <w:ind w:left="4690" w:right="-993" w:firstLine="708"/>
        <w:rPr>
          <w:rFonts w:asciiTheme="minorHAnsi" w:hAnsiTheme="minorHAnsi" w:cstheme="minorHAnsi"/>
          <w:sz w:val="16"/>
          <w:szCs w:val="16"/>
        </w:rPr>
      </w:pPr>
      <w:r w:rsidRPr="007C622D">
        <w:rPr>
          <w:rFonts w:asciiTheme="minorHAnsi" w:hAnsiTheme="minorHAnsi" w:cstheme="minorHAnsi"/>
          <w:sz w:val="16"/>
          <w:szCs w:val="16"/>
        </w:rPr>
        <w:t>...................................................................................</w:t>
      </w:r>
    </w:p>
    <w:p w14:paraId="7B7D53D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Data i podpisy osób uprawnionych do składania</w:t>
      </w:r>
    </w:p>
    <w:p w14:paraId="12056EF1" w14:textId="77777777" w:rsidR="007C622D" w:rsidRPr="007C622D" w:rsidRDefault="007C622D" w:rsidP="007C622D">
      <w:pPr>
        <w:ind w:left="5398" w:right="68" w:hanging="153"/>
        <w:jc w:val="center"/>
        <w:rPr>
          <w:rFonts w:asciiTheme="minorHAnsi" w:hAnsiTheme="minorHAnsi" w:cstheme="minorHAnsi"/>
          <w:i/>
          <w:sz w:val="16"/>
          <w:szCs w:val="16"/>
        </w:rPr>
      </w:pPr>
      <w:r w:rsidRPr="007C622D">
        <w:rPr>
          <w:rFonts w:asciiTheme="minorHAnsi" w:hAnsiTheme="minorHAnsi" w:cstheme="minorHAnsi"/>
          <w:i/>
          <w:sz w:val="16"/>
          <w:szCs w:val="16"/>
        </w:rPr>
        <w:t>oświadczeń woli w imieniu Wykonawcy</w:t>
      </w:r>
    </w:p>
    <w:p w14:paraId="757DCA52" w14:textId="77777777" w:rsidR="007C622D" w:rsidRPr="007C622D" w:rsidRDefault="007C622D" w:rsidP="007C622D">
      <w:pPr>
        <w:ind w:left="5398" w:right="68" w:hanging="153"/>
        <w:jc w:val="center"/>
        <w:rPr>
          <w:rFonts w:asciiTheme="minorHAnsi" w:hAnsiTheme="minorHAnsi" w:cstheme="minorHAnsi"/>
          <w:i/>
          <w:sz w:val="16"/>
          <w:szCs w:val="16"/>
        </w:rPr>
      </w:pPr>
    </w:p>
    <w:p w14:paraId="75C7A386" w14:textId="77777777" w:rsidR="007C622D" w:rsidRPr="007C622D" w:rsidRDefault="007C622D" w:rsidP="007C622D">
      <w:pPr>
        <w:ind w:right="68"/>
        <w:rPr>
          <w:rFonts w:asciiTheme="minorHAnsi" w:hAnsiTheme="minorHAnsi" w:cstheme="minorHAnsi"/>
          <w:i/>
          <w:sz w:val="16"/>
          <w:szCs w:val="16"/>
        </w:rPr>
      </w:pPr>
    </w:p>
    <w:p w14:paraId="06D92FB6" w14:textId="77777777" w:rsidR="007C622D" w:rsidRPr="007C622D" w:rsidRDefault="007C622D" w:rsidP="007C622D">
      <w:pPr>
        <w:spacing w:line="240" w:lineRule="auto"/>
        <w:ind w:right="68"/>
        <w:rPr>
          <w:rFonts w:ascii="Calibri" w:hAnsi="Calibri" w:cs="Calibri"/>
          <w:i/>
          <w:sz w:val="16"/>
          <w:szCs w:val="16"/>
        </w:rPr>
      </w:pPr>
    </w:p>
    <w:p w14:paraId="2F16F928" w14:textId="1F612D27" w:rsidR="007C622D" w:rsidRDefault="007C622D" w:rsidP="00914766">
      <w:pPr>
        <w:tabs>
          <w:tab w:val="left" w:pos="2100"/>
        </w:tabs>
        <w:rPr>
          <w:rFonts w:asciiTheme="minorHAnsi" w:hAnsiTheme="minorHAnsi" w:cstheme="minorHAnsi"/>
          <w:sz w:val="20"/>
        </w:rPr>
      </w:pPr>
    </w:p>
    <w:p w14:paraId="6E0DFECB" w14:textId="29F4927B" w:rsidR="007C622D" w:rsidRDefault="007C622D" w:rsidP="00914766">
      <w:pPr>
        <w:tabs>
          <w:tab w:val="left" w:pos="2100"/>
        </w:tabs>
        <w:rPr>
          <w:rFonts w:asciiTheme="minorHAnsi" w:hAnsiTheme="minorHAnsi" w:cstheme="minorHAnsi"/>
          <w:sz w:val="20"/>
        </w:rPr>
      </w:pPr>
    </w:p>
    <w:p w14:paraId="26A43F58" w14:textId="77FD544E" w:rsidR="007C622D" w:rsidRDefault="007C622D" w:rsidP="00914766">
      <w:pPr>
        <w:tabs>
          <w:tab w:val="left" w:pos="2100"/>
        </w:tabs>
        <w:rPr>
          <w:rFonts w:asciiTheme="minorHAnsi" w:hAnsiTheme="minorHAnsi" w:cstheme="minorHAnsi"/>
          <w:sz w:val="20"/>
        </w:rPr>
      </w:pPr>
    </w:p>
    <w:p w14:paraId="4C9839A2" w14:textId="06E7DB17" w:rsidR="007C622D" w:rsidRDefault="007C622D" w:rsidP="00914766">
      <w:pPr>
        <w:tabs>
          <w:tab w:val="left" w:pos="2100"/>
        </w:tabs>
        <w:rPr>
          <w:rFonts w:asciiTheme="minorHAnsi" w:hAnsiTheme="minorHAnsi" w:cstheme="minorHAnsi"/>
          <w:sz w:val="20"/>
        </w:rPr>
      </w:pPr>
    </w:p>
    <w:p w14:paraId="07CCAFAA" w14:textId="527BC9F9" w:rsidR="007C622D" w:rsidRDefault="007C622D" w:rsidP="00914766">
      <w:pPr>
        <w:tabs>
          <w:tab w:val="left" w:pos="2100"/>
        </w:tabs>
        <w:rPr>
          <w:rFonts w:asciiTheme="minorHAnsi" w:hAnsiTheme="minorHAnsi" w:cstheme="minorHAnsi"/>
          <w:sz w:val="20"/>
        </w:rPr>
      </w:pPr>
    </w:p>
    <w:p w14:paraId="72003EA7" w14:textId="0E708DC6" w:rsidR="007C622D" w:rsidRDefault="007C622D" w:rsidP="00914766">
      <w:pPr>
        <w:tabs>
          <w:tab w:val="left" w:pos="2100"/>
        </w:tabs>
        <w:rPr>
          <w:rFonts w:asciiTheme="minorHAnsi" w:hAnsiTheme="minorHAnsi" w:cstheme="minorHAnsi"/>
          <w:sz w:val="20"/>
        </w:rPr>
      </w:pPr>
    </w:p>
    <w:p w14:paraId="0EFB9736" w14:textId="64E4A185" w:rsidR="007C622D" w:rsidRDefault="007C622D" w:rsidP="00914766">
      <w:pPr>
        <w:tabs>
          <w:tab w:val="left" w:pos="2100"/>
        </w:tabs>
        <w:rPr>
          <w:rFonts w:asciiTheme="minorHAnsi" w:hAnsiTheme="minorHAnsi" w:cstheme="minorHAnsi"/>
          <w:sz w:val="20"/>
        </w:rPr>
      </w:pPr>
    </w:p>
    <w:p w14:paraId="32156048" w14:textId="791B7262" w:rsidR="007C622D" w:rsidRDefault="007C622D" w:rsidP="00914766">
      <w:pPr>
        <w:tabs>
          <w:tab w:val="left" w:pos="2100"/>
        </w:tabs>
        <w:rPr>
          <w:rFonts w:asciiTheme="minorHAnsi" w:hAnsiTheme="minorHAnsi" w:cstheme="minorHAnsi"/>
          <w:sz w:val="20"/>
        </w:rPr>
      </w:pPr>
    </w:p>
    <w:p w14:paraId="2D001DB4" w14:textId="78803EDB" w:rsidR="007C622D" w:rsidRDefault="007C622D" w:rsidP="00914766">
      <w:pPr>
        <w:tabs>
          <w:tab w:val="left" w:pos="2100"/>
        </w:tabs>
        <w:rPr>
          <w:rFonts w:asciiTheme="minorHAnsi" w:hAnsiTheme="minorHAnsi" w:cstheme="minorHAnsi"/>
          <w:sz w:val="20"/>
        </w:rPr>
      </w:pPr>
    </w:p>
    <w:p w14:paraId="6AF847CD" w14:textId="77777777" w:rsidR="007C622D" w:rsidRDefault="007C622D" w:rsidP="00914766">
      <w:pPr>
        <w:tabs>
          <w:tab w:val="left" w:pos="2100"/>
        </w:tabs>
        <w:rPr>
          <w:rFonts w:asciiTheme="minorHAnsi" w:hAnsiTheme="minorHAnsi" w:cstheme="minorHAnsi"/>
          <w:sz w:val="20"/>
        </w:rPr>
      </w:pPr>
    </w:p>
    <w:p w14:paraId="06ADC011" w14:textId="73FE20E9" w:rsidR="00D10121" w:rsidRPr="00D10121" w:rsidRDefault="00D10121" w:rsidP="00914766">
      <w:pPr>
        <w:spacing w:line="240" w:lineRule="auto"/>
        <w:ind w:right="68"/>
        <w:rPr>
          <w:rFonts w:ascii="Calibri" w:hAnsi="Calibri" w:cs="Calibri"/>
          <w:i/>
          <w:sz w:val="16"/>
          <w:szCs w:val="16"/>
        </w:rPr>
      </w:pPr>
    </w:p>
    <w:sectPr w:rsidR="00D10121" w:rsidRPr="00D10121" w:rsidSect="00CA3212">
      <w:headerReference w:type="first" r:id="rId29"/>
      <w:footerReference w:type="first" r:id="rId30"/>
      <w:pgSz w:w="11909" w:h="16834" w:code="9"/>
      <w:pgMar w:top="1843" w:right="852" w:bottom="992" w:left="1134" w:header="567"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201BA2" w:rsidRDefault="00201BA2" w:rsidP="004A302B">
      <w:pPr>
        <w:spacing w:line="240" w:lineRule="auto"/>
      </w:pPr>
      <w:r>
        <w:separator/>
      </w:r>
    </w:p>
  </w:endnote>
  <w:endnote w:type="continuationSeparator" w:id="0">
    <w:p w14:paraId="553AD28F" w14:textId="77777777" w:rsidR="00201BA2" w:rsidRDefault="00201BA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3F0BC"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57546911" w14:textId="20F931DD"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4</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3</w:t>
    </w:r>
  </w:p>
  <w:p w14:paraId="05A9A549" w14:textId="77777777" w:rsidR="00201BA2" w:rsidRDefault="00201BA2" w:rsidP="003C629B">
    <w:pPr>
      <w:pStyle w:val="Stopka"/>
      <w:jc w:val="center"/>
    </w:pPr>
  </w:p>
  <w:p w14:paraId="58369837" w14:textId="77777777" w:rsidR="00201BA2" w:rsidRDefault="00201BA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201BA2" w:rsidRDefault="00201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406AF4C7"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201BA2" w:rsidRDefault="00201B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A7801" w14:textId="77777777" w:rsidR="00201BA2" w:rsidRPr="0072383F" w:rsidRDefault="00201BA2" w:rsidP="003C629B">
    <w:pPr>
      <w:pStyle w:val="Nagwek"/>
      <w:jc w:val="center"/>
      <w:rPr>
        <w:rFonts w:ascii="Calibri" w:hAnsi="Calibri"/>
        <w:b/>
        <w:szCs w:val="16"/>
      </w:rPr>
    </w:pPr>
    <w:r w:rsidRPr="0072383F">
      <w:rPr>
        <w:rFonts w:ascii="Calibri" w:hAnsi="Calibri"/>
        <w:b/>
        <w:szCs w:val="16"/>
      </w:rPr>
      <w:ptab w:relativeTo="margin" w:alignment="center" w:leader="none"/>
    </w:r>
  </w:p>
  <w:p w14:paraId="270AC037" w14:textId="2C10D88F" w:rsidR="00201BA2" w:rsidRPr="00221E34" w:rsidRDefault="00201BA2" w:rsidP="00EE1D89">
    <w:pPr>
      <w:pStyle w:val="Nagwek"/>
      <w:jc w:val="center"/>
      <w:rPr>
        <w:rFonts w:ascii="Calibri" w:hAnsi="Calibri"/>
        <w:b/>
        <w:bCs/>
        <w:sz w:val="16"/>
        <w:szCs w:val="16"/>
      </w:rPr>
    </w:pPr>
    <w:r w:rsidRPr="00221E34">
      <w:rPr>
        <w:rFonts w:ascii="Calibri" w:hAnsi="Calibri"/>
        <w:sz w:val="16"/>
        <w:szCs w:val="16"/>
      </w:rPr>
      <w:t xml:space="preserve">Strona </w:t>
    </w:r>
    <w:r w:rsidRPr="00221E34">
      <w:rPr>
        <w:rFonts w:ascii="Calibri" w:hAnsi="Calibri"/>
        <w:b/>
        <w:bCs/>
        <w:sz w:val="16"/>
        <w:szCs w:val="16"/>
      </w:rPr>
      <w:fldChar w:fldCharType="begin"/>
    </w:r>
    <w:r w:rsidRPr="00221E34">
      <w:rPr>
        <w:rFonts w:ascii="Calibri" w:hAnsi="Calibri"/>
        <w:b/>
        <w:bCs/>
        <w:sz w:val="16"/>
        <w:szCs w:val="16"/>
      </w:rPr>
      <w:instrText>PAGE</w:instrText>
    </w:r>
    <w:r w:rsidRPr="00221E34">
      <w:rPr>
        <w:rFonts w:ascii="Calibri" w:hAnsi="Calibri"/>
        <w:b/>
        <w:bCs/>
        <w:sz w:val="16"/>
        <w:szCs w:val="16"/>
      </w:rPr>
      <w:fldChar w:fldCharType="separate"/>
    </w:r>
    <w:r w:rsidR="001208BE">
      <w:rPr>
        <w:rFonts w:ascii="Calibri" w:hAnsi="Calibri"/>
        <w:b/>
        <w:bCs/>
        <w:noProof/>
        <w:sz w:val="16"/>
        <w:szCs w:val="16"/>
      </w:rPr>
      <w:t>2</w:t>
    </w:r>
    <w:r w:rsidRPr="00221E34">
      <w:rPr>
        <w:rFonts w:ascii="Calibri" w:hAnsi="Calibri"/>
        <w:b/>
        <w:bCs/>
        <w:sz w:val="16"/>
        <w:szCs w:val="16"/>
      </w:rPr>
      <w:fldChar w:fldCharType="end"/>
    </w:r>
    <w:r w:rsidRPr="00221E34">
      <w:rPr>
        <w:rFonts w:ascii="Calibri" w:hAnsi="Calibri"/>
        <w:sz w:val="16"/>
        <w:szCs w:val="16"/>
      </w:rPr>
      <w:t xml:space="preserve"> z </w:t>
    </w:r>
    <w:r>
      <w:rPr>
        <w:rFonts w:ascii="Calibri" w:hAnsi="Calibri"/>
        <w:b/>
        <w:bCs/>
        <w:sz w:val="16"/>
        <w:szCs w:val="16"/>
      </w:rPr>
      <w:t>2</w:t>
    </w:r>
  </w:p>
  <w:p w14:paraId="627CCF93" w14:textId="77777777" w:rsidR="00201BA2" w:rsidRDefault="00201BA2" w:rsidP="003C629B">
    <w:pPr>
      <w:pStyle w:val="Stopka"/>
      <w:jc w:val="center"/>
    </w:pPr>
  </w:p>
  <w:p w14:paraId="6934332F" w14:textId="77777777" w:rsidR="00201BA2" w:rsidRDefault="00201BA2">
    <w:pPr>
      <w:pStyle w:val="Stopka"/>
    </w:pPr>
  </w:p>
  <w:p w14:paraId="0E7E20E5" w14:textId="77777777" w:rsidR="00201BA2" w:rsidRDefault="00201BA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560848"/>
      <w:docPartObj>
        <w:docPartGallery w:val="Page Numbers (Bottom of Page)"/>
        <w:docPartUnique/>
      </w:docPartObj>
    </w:sdtPr>
    <w:sdtEndPr/>
    <w:sdtContent>
      <w:sdt>
        <w:sdtPr>
          <w:id w:val="859784156"/>
          <w:docPartObj>
            <w:docPartGallery w:val="Page Numbers (Top of Page)"/>
            <w:docPartUnique/>
          </w:docPartObj>
        </w:sdtPr>
        <w:sdtEndPr/>
        <w:sdtContent>
          <w:p w14:paraId="51720463" w14:textId="0714763E" w:rsidR="00201BA2" w:rsidRPr="002A7B62" w:rsidRDefault="00201BA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1208BE">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1E1F3A6F" w14:textId="77777777" w:rsidR="00201BA2" w:rsidRDefault="00201BA2">
    <w:pPr>
      <w:pStyle w:val="Stopka"/>
    </w:pPr>
  </w:p>
  <w:p w14:paraId="47495F07" w14:textId="77777777" w:rsidR="00201BA2" w:rsidRDefault="00201BA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201BA2" w:rsidRDefault="00201BA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CD5E" w14:textId="77777777" w:rsidR="00201BA2" w:rsidRPr="00DD5C5D" w:rsidRDefault="00201BA2" w:rsidP="00DD5C5D">
    <w:pPr>
      <w:pStyle w:val="Nagwek"/>
      <w:jc w:val="center"/>
      <w:rPr>
        <w:rFonts w:ascii="Calibri" w:hAnsi="Calibri"/>
        <w:bCs/>
        <w:sz w:val="16"/>
        <w:szCs w:val="16"/>
      </w:rPr>
    </w:pPr>
  </w:p>
  <w:p w14:paraId="6C945248" w14:textId="74ADEA57" w:rsidR="00201BA2" w:rsidRDefault="00201BA2"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208BE">
      <w:rPr>
        <w:rFonts w:ascii="Calibri" w:hAnsi="Calibri"/>
        <w:bCs/>
        <w:noProof/>
        <w:sz w:val="16"/>
        <w:szCs w:val="16"/>
      </w:rPr>
      <w:t>27</w:t>
    </w:r>
    <w:r w:rsidRPr="00DD5C5D">
      <w:rPr>
        <w:rFonts w:ascii="Calibri" w:hAnsi="Calibri"/>
        <w:bCs/>
        <w:sz w:val="16"/>
        <w:szCs w:val="16"/>
      </w:rPr>
      <w:fldChar w:fldCharType="end"/>
    </w:r>
  </w:p>
  <w:p w14:paraId="11258AC5" w14:textId="77777777" w:rsidR="00201BA2" w:rsidRDefault="00201BA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201BA2" w:rsidRDefault="00201BA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406F" w14:textId="0190BC29" w:rsidR="00201BA2" w:rsidRDefault="00201BA2" w:rsidP="00D10121">
    <w:pPr>
      <w:pStyle w:val="Stopka"/>
      <w:jc w:val="center"/>
    </w:pPr>
  </w:p>
  <w:p w14:paraId="47E480D8" w14:textId="77777777" w:rsidR="00201BA2" w:rsidRPr="00DD5C5D" w:rsidRDefault="00201BA2" w:rsidP="00D10121">
    <w:pPr>
      <w:pStyle w:val="Nagwek"/>
      <w:rPr>
        <w:rFonts w:ascii="Calibri" w:hAnsi="Calibri"/>
        <w:bCs/>
        <w:sz w:val="16"/>
        <w:szCs w:val="16"/>
      </w:rPr>
    </w:pPr>
  </w:p>
  <w:p w14:paraId="5825A4B2" w14:textId="77777777" w:rsidR="00201BA2" w:rsidRDefault="00201BA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201BA2" w:rsidRDefault="00201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201BA2" w:rsidRDefault="00201BA2" w:rsidP="004A302B">
      <w:pPr>
        <w:spacing w:line="240" w:lineRule="auto"/>
      </w:pPr>
      <w:r>
        <w:separator/>
      </w:r>
    </w:p>
  </w:footnote>
  <w:footnote w:type="continuationSeparator" w:id="0">
    <w:p w14:paraId="3745A24C" w14:textId="77777777" w:rsidR="00201BA2" w:rsidRDefault="00201BA2" w:rsidP="004A302B">
      <w:pPr>
        <w:spacing w:line="240" w:lineRule="auto"/>
      </w:pPr>
      <w:r>
        <w:continuationSeparator/>
      </w:r>
    </w:p>
  </w:footnote>
  <w:footnote w:id="1">
    <w:p w14:paraId="1349226E" w14:textId="77777777" w:rsidR="00201BA2" w:rsidRPr="00F2601C" w:rsidRDefault="00201BA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201BA2" w:rsidRPr="00F2601C" w:rsidRDefault="00201BA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201BA2" w:rsidRPr="001A6201" w:rsidRDefault="00201BA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201BA2" w:rsidRPr="001A6201" w:rsidRDefault="00201BA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201BA2" w:rsidRPr="003F2EF3" w:rsidRDefault="00201BA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201BA2" w:rsidRPr="003D4E66" w:rsidRDefault="00201BA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201BA2" w:rsidRDefault="00201BA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5BA49E70" w14:textId="77777777" w:rsidR="000A2B2D" w:rsidRPr="00872F1F" w:rsidRDefault="000A2B2D" w:rsidP="000A2B2D">
      <w:pPr>
        <w:pStyle w:val="Tekstprzypisudolnego"/>
        <w:jc w:val="both"/>
        <w:rPr>
          <w:rFonts w:cs="Arial"/>
          <w:sz w:val="12"/>
          <w:szCs w:val="12"/>
        </w:rPr>
      </w:pPr>
      <w:r w:rsidRPr="00872F1F">
        <w:rPr>
          <w:rStyle w:val="Odwoanieprzypisudolnego"/>
          <w:rFonts w:cs="Arial"/>
          <w:sz w:val="12"/>
          <w:szCs w:val="12"/>
        </w:rPr>
        <w:footnoteRef/>
      </w:r>
      <w:r w:rsidRPr="00872F1F">
        <w:rPr>
          <w:rFonts w:cs="Arial"/>
          <w:sz w:val="12"/>
          <w:szCs w:val="12"/>
        </w:rPr>
        <w:t xml:space="preserve"> Zgodnie z treścią art. 5k ust. 1 rozporządzenia 833/2014 w brzmieniu nadanym </w:t>
      </w:r>
      <w:r w:rsidRPr="00CF2797">
        <w:rPr>
          <w:rFonts w:cs="Arial"/>
          <w:sz w:val="12"/>
          <w:szCs w:val="12"/>
        </w:rPr>
        <w:t>rozporządzeniem 2022/576</w:t>
      </w:r>
      <w:r w:rsidRPr="00CF2797">
        <w:rPr>
          <w:rFonts w:ascii="Verdana" w:hAnsi="Verdana" w:cs="Arial"/>
          <w:sz w:val="12"/>
          <w:szCs w:val="12"/>
        </w:rPr>
        <w:t>, zaktualizowanym rozporządzeniem 2025/2033,</w:t>
      </w:r>
      <w:r w:rsidRPr="00CF2797">
        <w:rPr>
          <w:rFonts w:cs="Arial"/>
          <w:sz w:val="12"/>
          <w:szCs w:val="12"/>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w:t>
      </w:r>
      <w:r w:rsidRPr="00872F1F">
        <w:rPr>
          <w:rFonts w:cs="Arial"/>
          <w:sz w:val="12"/>
          <w:szCs w:val="12"/>
        </w:rPr>
        <w:t xml:space="preserve"> j) dyrektywy 2009/81/WE na rzecz lub z udziałem:</w:t>
      </w:r>
    </w:p>
    <w:p w14:paraId="555F02E8"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obywateli rosyjskich</w:t>
      </w:r>
      <w:r>
        <w:rPr>
          <w:rFonts w:cs="Arial"/>
          <w:sz w:val="12"/>
          <w:szCs w:val="12"/>
        </w:rPr>
        <w:t>,</w:t>
      </w:r>
      <w:r w:rsidRPr="00872F1F">
        <w:rPr>
          <w:rFonts w:cs="Arial"/>
          <w:sz w:val="12"/>
          <w:szCs w:val="12"/>
        </w:rPr>
        <w:t xml:space="preserve"> osób fizycznych</w:t>
      </w:r>
      <w:r>
        <w:rPr>
          <w:rFonts w:cs="Arial"/>
          <w:sz w:val="12"/>
          <w:szCs w:val="12"/>
        </w:rPr>
        <w:t xml:space="preserve"> zamieszkałych w Rosji</w:t>
      </w:r>
      <w:r w:rsidRPr="00872F1F">
        <w:rPr>
          <w:rFonts w:cs="Arial"/>
          <w:sz w:val="12"/>
          <w:szCs w:val="12"/>
        </w:rPr>
        <w:t xml:space="preserve"> lub </w:t>
      </w:r>
      <w:r>
        <w:rPr>
          <w:rFonts w:cs="Arial"/>
          <w:sz w:val="12"/>
          <w:szCs w:val="12"/>
        </w:rPr>
        <w:t xml:space="preserve">osób </w:t>
      </w:r>
      <w:r w:rsidRPr="00872F1F">
        <w:rPr>
          <w:rFonts w:cs="Arial"/>
          <w:sz w:val="12"/>
          <w:szCs w:val="12"/>
        </w:rPr>
        <w:t>prawnych, podmiotów lub organów z siedzibą w Rosji;</w:t>
      </w:r>
    </w:p>
    <w:p w14:paraId="38FF5E6A" w14:textId="77777777" w:rsidR="000A2B2D" w:rsidRPr="00872F1F" w:rsidRDefault="000A2B2D" w:rsidP="000A2B2D">
      <w:pPr>
        <w:pStyle w:val="Tekstprzypisudolnego"/>
        <w:numPr>
          <w:ilvl w:val="0"/>
          <w:numId w:val="36"/>
        </w:numPr>
        <w:jc w:val="both"/>
        <w:rPr>
          <w:rFonts w:cs="Arial"/>
          <w:sz w:val="12"/>
          <w:szCs w:val="12"/>
        </w:rPr>
      </w:pPr>
      <w:bookmarkStart w:id="7" w:name="_Hlk102557314"/>
      <w:r w:rsidRPr="00872F1F">
        <w:rPr>
          <w:rFonts w:cs="Arial"/>
          <w:sz w:val="12"/>
          <w:szCs w:val="12"/>
        </w:rPr>
        <w:t>osób prawnych, podmiotów lub organów, do których prawa własności bezpośrednio lub pośrednio w ponad 50 % należą do</w:t>
      </w:r>
      <w:r>
        <w:rPr>
          <w:rFonts w:cs="Arial"/>
          <w:sz w:val="12"/>
          <w:szCs w:val="12"/>
        </w:rPr>
        <w:t xml:space="preserve"> osoby fizycznej lub prawnej,</w:t>
      </w:r>
      <w:r w:rsidRPr="00872F1F">
        <w:rPr>
          <w:rFonts w:cs="Arial"/>
          <w:sz w:val="12"/>
          <w:szCs w:val="12"/>
        </w:rPr>
        <w:t> 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niniejszego ustępu; lub</w:t>
      </w:r>
      <w:bookmarkEnd w:id="7"/>
    </w:p>
    <w:p w14:paraId="37D5E412" w14:textId="77777777" w:rsidR="000A2B2D" w:rsidRPr="00872F1F" w:rsidRDefault="000A2B2D" w:rsidP="000A2B2D">
      <w:pPr>
        <w:pStyle w:val="Tekstprzypisudolnego"/>
        <w:numPr>
          <w:ilvl w:val="0"/>
          <w:numId w:val="36"/>
        </w:numPr>
        <w:jc w:val="both"/>
        <w:rPr>
          <w:rFonts w:cs="Arial"/>
          <w:sz w:val="12"/>
          <w:szCs w:val="12"/>
        </w:rPr>
      </w:pPr>
      <w:r w:rsidRPr="00872F1F">
        <w:rPr>
          <w:rFonts w:cs="Arial"/>
          <w:sz w:val="12"/>
          <w:szCs w:val="12"/>
        </w:rPr>
        <w:t xml:space="preserve">osób fizycznych lub prawnych, podmiotów lub organów działających w imieniu lub pod kierunkiem </w:t>
      </w:r>
      <w:r>
        <w:rPr>
          <w:rFonts w:cs="Arial"/>
          <w:sz w:val="12"/>
          <w:szCs w:val="12"/>
        </w:rPr>
        <w:t xml:space="preserve">osoby fizycznej lun prawnej, </w:t>
      </w:r>
      <w:r w:rsidRPr="00872F1F">
        <w:rPr>
          <w:rFonts w:cs="Arial"/>
          <w:sz w:val="12"/>
          <w:szCs w:val="12"/>
        </w:rPr>
        <w:t>podmiotu</w:t>
      </w:r>
      <w:r>
        <w:rPr>
          <w:rFonts w:cs="Arial"/>
          <w:sz w:val="12"/>
          <w:szCs w:val="12"/>
        </w:rPr>
        <w:t xml:space="preserve"> lub organu</w:t>
      </w:r>
      <w:r w:rsidRPr="00872F1F">
        <w:rPr>
          <w:rFonts w:cs="Arial"/>
          <w:sz w:val="12"/>
          <w:szCs w:val="12"/>
        </w:rPr>
        <w:t>, o który</w:t>
      </w:r>
      <w:r>
        <w:rPr>
          <w:rFonts w:cs="Arial"/>
          <w:sz w:val="12"/>
          <w:szCs w:val="12"/>
        </w:rPr>
        <w:t>ch</w:t>
      </w:r>
      <w:r w:rsidRPr="00872F1F">
        <w:rPr>
          <w:rFonts w:cs="Arial"/>
          <w:sz w:val="12"/>
          <w:szCs w:val="12"/>
        </w:rPr>
        <w:t xml:space="preserve"> mowa w lit. a) lub b) niniejszego ustępu,</w:t>
      </w:r>
    </w:p>
    <w:p w14:paraId="239B5F08" w14:textId="77777777" w:rsidR="000A2B2D" w:rsidRPr="00872F1F" w:rsidRDefault="000A2B2D" w:rsidP="000A2B2D">
      <w:pPr>
        <w:pStyle w:val="Tekstprzypisudolnego"/>
        <w:jc w:val="both"/>
        <w:rPr>
          <w:rFonts w:cs="Arial"/>
          <w:sz w:val="12"/>
          <w:szCs w:val="12"/>
        </w:rPr>
      </w:pPr>
      <w:r w:rsidRPr="00872F1F">
        <w:rPr>
          <w:rFonts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1A997D3E" w14:textId="77777777" w:rsidR="000A2B2D" w:rsidRPr="00872F1F" w:rsidRDefault="000A2B2D" w:rsidP="000A2B2D">
      <w:pPr>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0D666401" w14:textId="77777777" w:rsidR="000A2B2D" w:rsidRPr="004A2D89" w:rsidRDefault="000A2B2D" w:rsidP="000A2B2D">
      <w:pPr>
        <w:pStyle w:val="Akapitzlist"/>
        <w:numPr>
          <w:ilvl w:val="0"/>
          <w:numId w:val="38"/>
        </w:numPr>
        <w:rPr>
          <w:rFonts w:cs="Arial"/>
          <w:color w:val="222222"/>
          <w:sz w:val="12"/>
          <w:szCs w:val="12"/>
          <w:lang w:eastAsia="pl-PL"/>
        </w:rPr>
      </w:pPr>
      <w:r w:rsidRPr="004A2D89">
        <w:rPr>
          <w:rFonts w:cs="Arial"/>
          <w:color w:val="222222"/>
          <w:sz w:val="12"/>
          <w:szCs w:val="12"/>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C1741D9" w14:textId="77777777" w:rsidR="000A2B2D" w:rsidRDefault="000A2B2D" w:rsidP="000A2B2D">
      <w:pPr>
        <w:rPr>
          <w:rFonts w:cs="Arial"/>
          <w:color w:val="222222"/>
          <w:sz w:val="12"/>
          <w:szCs w:val="12"/>
          <w:lang w:eastAsia="pl-PL"/>
        </w:rPr>
      </w:pPr>
    </w:p>
    <w:p w14:paraId="1345E040" w14:textId="77777777" w:rsidR="000A2B2D" w:rsidRDefault="000A2B2D" w:rsidP="000A2B2D">
      <w:pPr>
        <w:rPr>
          <w:rFonts w:cs="Arial"/>
          <w:color w:val="222222"/>
          <w:sz w:val="12"/>
          <w:szCs w:val="12"/>
          <w:lang w:eastAsia="pl-PL"/>
        </w:rPr>
      </w:pPr>
    </w:p>
    <w:p w14:paraId="7AB8B67C" w14:textId="77777777" w:rsidR="000A2B2D" w:rsidRDefault="000A2B2D" w:rsidP="000A2B2D">
      <w:pPr>
        <w:rPr>
          <w:rFonts w:cs="Arial"/>
          <w:color w:val="222222"/>
          <w:sz w:val="12"/>
          <w:szCs w:val="12"/>
          <w:lang w:eastAsia="pl-PL"/>
        </w:rPr>
      </w:pPr>
    </w:p>
    <w:p w14:paraId="1DD00FA1" w14:textId="77777777" w:rsidR="000A2B2D" w:rsidRDefault="000A2B2D" w:rsidP="000A2B2D">
      <w:pPr>
        <w:rPr>
          <w:rFonts w:cs="Arial"/>
          <w:color w:val="222222"/>
          <w:sz w:val="12"/>
          <w:szCs w:val="12"/>
          <w:lang w:eastAsia="pl-PL"/>
        </w:rPr>
      </w:pPr>
    </w:p>
    <w:p w14:paraId="1B3DBEF1" w14:textId="77777777" w:rsidR="000A2B2D" w:rsidRPr="004A2D89" w:rsidRDefault="000A2B2D" w:rsidP="000A2B2D">
      <w:pPr>
        <w:rPr>
          <w:rFonts w:cs="Arial"/>
          <w:color w:val="222222"/>
          <w:sz w:val="12"/>
          <w:szCs w:val="12"/>
          <w:lang w:eastAsia="pl-PL"/>
        </w:rPr>
      </w:pPr>
    </w:p>
    <w:p w14:paraId="2AD2DBD3" w14:textId="77777777" w:rsidR="000A2B2D" w:rsidRPr="00872F1F" w:rsidRDefault="000A2B2D" w:rsidP="000A2B2D">
      <w:pPr>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2"/>
          <w:szCs w:val="12"/>
          <w:lang w:eastAsia="pl-PL"/>
        </w:rPr>
        <w:t>3</w:t>
      </w:r>
      <w:r w:rsidRPr="00872F1F">
        <w:rPr>
          <w:rFonts w:ascii="Verdana" w:hAnsi="Verdana" w:cs="Arial"/>
          <w:color w:val="222222"/>
          <w:sz w:val="12"/>
          <w:szCs w:val="12"/>
          <w:lang w:eastAsia="pl-PL"/>
        </w:rPr>
        <w:t xml:space="preserve"> r. poz. </w:t>
      </w:r>
      <w:r>
        <w:rPr>
          <w:rFonts w:ascii="Verdana" w:hAnsi="Verdana" w:cs="Arial"/>
          <w:color w:val="222222"/>
          <w:sz w:val="12"/>
          <w:szCs w:val="12"/>
          <w:lang w:eastAsia="pl-PL"/>
        </w:rPr>
        <w:t xml:space="preserve">1124 z </w:t>
      </w:r>
      <w:proofErr w:type="spellStart"/>
      <w:r>
        <w:rPr>
          <w:rFonts w:ascii="Verdana" w:hAnsi="Verdana" w:cs="Arial"/>
          <w:color w:val="222222"/>
          <w:sz w:val="12"/>
          <w:szCs w:val="12"/>
          <w:lang w:eastAsia="pl-PL"/>
        </w:rPr>
        <w:t>późn</w:t>
      </w:r>
      <w:proofErr w:type="spellEnd"/>
      <w:r>
        <w:rPr>
          <w:rFonts w:ascii="Verdana" w:hAnsi="Verdana" w:cs="Arial"/>
          <w:color w:val="222222"/>
          <w:sz w:val="12"/>
          <w:szCs w:val="12"/>
          <w:lang w:eastAsia="pl-PL"/>
        </w:rPr>
        <w:t>. zm.</w:t>
      </w:r>
      <w:r w:rsidRPr="00872F1F">
        <w:rPr>
          <w:rFonts w:ascii="Verdana" w:hAnsi="Verdana" w:cs="Arial"/>
          <w:color w:val="222222"/>
          <w:sz w:val="12"/>
          <w:szCs w:val="12"/>
          <w:lang w:eastAsia="pl-PL"/>
        </w:rPr>
        <w:t>)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47F0EF" w14:textId="77777777" w:rsidR="000A2B2D" w:rsidRPr="00872F1F" w:rsidRDefault="000A2B2D" w:rsidP="000A2B2D">
      <w:pPr>
        <w:rPr>
          <w:rFonts w:ascii="Arial" w:hAnsi="Arial" w:cs="Arial"/>
          <w:sz w:val="12"/>
          <w:szCs w:val="12"/>
        </w:rPr>
      </w:pPr>
      <w:r w:rsidRPr="00872F1F">
        <w:rPr>
          <w:rFonts w:ascii="Verdana" w:hAnsi="Verdana" w:cs="Arial"/>
          <w:color w:val="222222"/>
          <w:sz w:val="12"/>
          <w:szCs w:val="12"/>
          <w:lang w:eastAsia="pl-PL"/>
        </w:rPr>
        <w:t xml:space="preserve">3) wykonawcę oraz uczestnika konkursu, którego jednostką dominującą w rozumieniu art. 3 ust. 1 pkt 37 ustawy z dnia 29 września 1994 r. o rachunkowości </w:t>
      </w:r>
      <w:r w:rsidRPr="00634280">
        <w:rPr>
          <w:rFonts w:ascii="Verdana" w:hAnsi="Verdana" w:cs="Arial"/>
          <w:color w:val="222222"/>
          <w:sz w:val="12"/>
          <w:szCs w:val="12"/>
          <w:lang w:eastAsia="pl-PL"/>
        </w:rPr>
        <w:t>(Dz.U. z 2023 r. poz. 120, 295 i 1598 oraz z 2024 r. poz. 619, 1685 i 1863)</w:t>
      </w:r>
      <w:r w:rsidRPr="00872F1F">
        <w:rPr>
          <w:rFonts w:ascii="Verdana" w:hAnsi="Verdana" w:cs="Arial"/>
          <w:color w:val="222222"/>
          <w:sz w:val="12"/>
          <w:szCs w:val="12"/>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201BA2" w:rsidRPr="00CF2D59" w:rsidRDefault="00201BA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201BA2" w:rsidRDefault="00201BA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201BA2" w:rsidRDefault="00201BA2" w:rsidP="00D10121">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3511BBCE" w14:textId="77777777" w:rsidR="00201BA2" w:rsidRPr="00517ECB" w:rsidRDefault="00201BA2" w:rsidP="00D10121">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E5815" w14:textId="4A2D11E2" w:rsidR="00CA03A9" w:rsidRPr="00665529" w:rsidRDefault="00CA03A9" w:rsidP="00CA03A9">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4E3E0EFD" wp14:editId="3DD1EFC7">
          <wp:extent cx="658495" cy="481330"/>
          <wp:effectExtent l="0" t="0" r="8255" b="0"/>
          <wp:docPr id="1832116085" name="Obraz 1832116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p w14:paraId="71E1332E" w14:textId="5C65F392" w:rsidR="00CA03A9" w:rsidRPr="00CA03A9" w:rsidRDefault="00CA03A9" w:rsidP="00CA03A9">
    <w:pPr>
      <w:jc w:val="right"/>
      <w:rPr>
        <w:rFonts w:ascii="Calibri" w:eastAsia="Verdana" w:hAnsi="Calibri" w:cs="Calibri"/>
        <w:color w:val="008000"/>
        <w:sz w:val="16"/>
        <w:szCs w:val="16"/>
      </w:rPr>
    </w:pPr>
  </w:p>
  <w:p w14:paraId="3B6D20A5" w14:textId="303F8F4B" w:rsidR="00201BA2" w:rsidRPr="0072383F" w:rsidRDefault="00201BA2" w:rsidP="003A328C">
    <w:pPr>
      <w:pStyle w:val="Nagwek"/>
      <w:tabs>
        <w:tab w:val="clear" w:pos="4536"/>
        <w:tab w:val="center" w:pos="8931"/>
      </w:tabs>
      <w:ind w:hanging="284"/>
      <w:jc w:val="center"/>
      <w:rPr>
        <w:rFonts w:ascii="Calibri" w:hAnsi="Calibri"/>
        <w:b/>
        <w:bCs/>
        <w:szCs w:val="16"/>
      </w:rPr>
    </w:pPr>
    <w:r>
      <w:rPr>
        <w:rFonts w:ascii="Calibri" w:hAnsi="Calibri"/>
        <w:b/>
        <w:bCs/>
        <w:szCs w:val="16"/>
      </w:rPr>
      <w:t xml:space="preserve">                                                                        </w:t>
    </w:r>
    <w:r w:rsidR="008C7FE3">
      <w:rPr>
        <w:rFonts w:ascii="Calibri" w:hAnsi="Calibri"/>
        <w:b/>
        <w:bCs/>
        <w:szCs w:val="16"/>
      </w:rPr>
      <w:t xml:space="preserve">                                                                           </w:t>
    </w:r>
    <w:r>
      <w:rPr>
        <w:rFonts w:ascii="Calibri" w:hAnsi="Calibri"/>
        <w:b/>
        <w:bCs/>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257" w14:textId="0FA29491"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036F1DD" wp14:editId="46E978E9">
          <wp:extent cx="658495" cy="481330"/>
          <wp:effectExtent l="0" t="0" r="8255" b="0"/>
          <wp:docPr id="683780374" name="Obraz 68378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987" w14:textId="2EBDAEFD" w:rsidR="00B87D2E" w:rsidRPr="00665529"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09675C3" wp14:editId="17308BE4">
          <wp:extent cx="658495" cy="481330"/>
          <wp:effectExtent l="0" t="0" r="8255" b="0"/>
          <wp:docPr id="721744260" name="Obraz 72174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p w14:paraId="7E71CC68" w14:textId="203B85D9" w:rsidR="00201BA2" w:rsidRPr="00B87D2E" w:rsidRDefault="00201BA2" w:rsidP="00B87D2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201BA2" w:rsidRDefault="00201BA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0F674" w14:textId="77777777" w:rsidR="00201BA2" w:rsidRDefault="00201BA2"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36FBA1FF" w14:textId="33566198" w:rsidR="00201BA2" w:rsidRPr="00A31C7C" w:rsidRDefault="00201BA2"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Pr>
            <w:rFonts w:asciiTheme="minorHAnsi" w:hAnsiTheme="minorHAnsi" w:cstheme="minorHAnsi"/>
            <w:sz w:val="18"/>
            <w:szCs w:val="18"/>
          </w:rPr>
          <w:t>POST/DYS/OW/GZ/01/2022</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2DB745F" wp14:editId="380C06F3">
          <wp:simplePos x="0" y="0"/>
          <wp:positionH relativeFrom="column">
            <wp:posOffset>-281305</wp:posOffset>
          </wp:positionH>
          <wp:positionV relativeFrom="paragraph">
            <wp:posOffset>-300355</wp:posOffset>
          </wp:positionV>
          <wp:extent cx="753110" cy="533400"/>
          <wp:effectExtent l="0" t="0" r="8890" b="0"/>
          <wp:wrapNone/>
          <wp:docPr id="1511370275"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29604" w14:textId="77777777" w:rsidR="00201BA2" w:rsidRPr="000F58B6" w:rsidRDefault="00201BA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60C500CF"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7520BCAC" wp14:editId="03F319E2">
          <wp:extent cx="658495" cy="481330"/>
          <wp:effectExtent l="0" t="0" r="8255" b="0"/>
          <wp:docPr id="363005149" name="Obraz 363005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D7A5" w14:textId="478E727C"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53E87403" wp14:editId="17B77055">
          <wp:extent cx="658495" cy="481330"/>
          <wp:effectExtent l="0" t="0" r="8255" b="0"/>
          <wp:docPr id="736079553" name="Obraz 736079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6D277" w14:textId="7BFE691E"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3EC3DEB4" wp14:editId="7B4367EB">
          <wp:extent cx="658495" cy="481330"/>
          <wp:effectExtent l="0" t="0" r="8255" b="0"/>
          <wp:docPr id="966641083" name="Obraz 96664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r w:rsidR="00201BA2">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31AA7" w14:textId="35A96AD0" w:rsidR="00201BA2" w:rsidRPr="00B87D2E" w:rsidRDefault="00B87D2E" w:rsidP="00B87D2E">
    <w:pPr>
      <w:pStyle w:val="Nagwek"/>
      <w:tabs>
        <w:tab w:val="clear" w:pos="4536"/>
        <w:tab w:val="clear" w:pos="9072"/>
        <w:tab w:val="left" w:pos="5265"/>
      </w:tabs>
      <w:spacing w:after="120" w:line="276" w:lineRule="auto"/>
      <w:rPr>
        <w:rFonts w:ascii="Calibri" w:hAnsi="Calibri" w:cs="Calibri"/>
        <w:color w:val="92D050"/>
        <w:sz w:val="18"/>
        <w:szCs w:val="18"/>
      </w:rPr>
    </w:pPr>
    <w:r w:rsidRPr="00A31C7C">
      <w:rPr>
        <w:rFonts w:asciiTheme="minorHAnsi" w:hAnsiTheme="minorHAnsi" w:cstheme="minorHAnsi"/>
        <w:sz w:val="18"/>
        <w:szCs w:val="18"/>
      </w:rPr>
      <w:t>Postępowanie zakupowe nr</w:t>
    </w:r>
    <w:r>
      <w:rPr>
        <w:rFonts w:asciiTheme="minorHAnsi" w:hAnsiTheme="minorHAnsi" w:cstheme="minorHAnsi"/>
        <w:color w:val="4F81BD" w:themeColor="accent1"/>
      </w:rPr>
      <w:t xml:space="preserve"> </w:t>
    </w:r>
    <w:r w:rsidRPr="00F41FEB">
      <w:rPr>
        <w:rFonts w:asciiTheme="minorHAnsi" w:hAnsiTheme="minorHAnsi" w:cstheme="minorHAnsi"/>
        <w:sz w:val="18"/>
        <w:szCs w:val="22"/>
      </w:rPr>
      <w:fldChar w:fldCharType="begin"/>
    </w:r>
    <w:r w:rsidRPr="00F41FEB">
      <w:rPr>
        <w:rFonts w:asciiTheme="minorHAnsi" w:hAnsiTheme="minorHAnsi" w:cstheme="minorHAnsi"/>
        <w:sz w:val="18"/>
        <w:szCs w:val="22"/>
      </w:rPr>
      <w:instrText xml:space="preserve"> MERGEFIELD "nr_postepowania" </w:instrText>
    </w:r>
    <w:r w:rsidRPr="00F41FEB">
      <w:rPr>
        <w:rFonts w:asciiTheme="minorHAnsi" w:hAnsiTheme="minorHAnsi" w:cstheme="minorHAnsi"/>
        <w:sz w:val="18"/>
        <w:szCs w:val="22"/>
      </w:rPr>
      <w:fldChar w:fldCharType="separate"/>
    </w:r>
    <w:r w:rsidR="005B77B8" w:rsidRPr="00AB439D">
      <w:rPr>
        <w:rFonts w:asciiTheme="minorHAnsi" w:hAnsiTheme="minorHAnsi" w:cstheme="minorHAnsi"/>
        <w:noProof/>
        <w:sz w:val="18"/>
        <w:szCs w:val="22"/>
      </w:rPr>
      <w:t>POST/DYS/OW/GZ/00988/2026</w:t>
    </w:r>
    <w:r w:rsidRPr="00F41FEB">
      <w:rPr>
        <w:rFonts w:asciiTheme="minorHAnsi" w:hAnsiTheme="minorHAnsi" w:cstheme="minorHAnsi"/>
        <w:sz w:val="18"/>
        <w:szCs w:val="22"/>
      </w:rPr>
      <w:fldChar w:fldCharType="end"/>
    </w:r>
    <w:r w:rsidRPr="00665529">
      <w:rPr>
        <w:rFonts w:ascii="Calibri" w:hAnsi="Calibri" w:cs="Calibri"/>
        <w:color w:val="92D050"/>
        <w:sz w:val="18"/>
        <w:szCs w:val="18"/>
      </w:rPr>
      <w:t xml:space="preserve"> </w:t>
    </w:r>
    <w:r>
      <w:rPr>
        <w:rFonts w:ascii="Calibri" w:hAnsi="Calibri" w:cs="Calibri"/>
        <w:color w:val="92D050"/>
        <w:sz w:val="18"/>
        <w:szCs w:val="18"/>
      </w:rPr>
      <w:t xml:space="preserve">                                                                                            </w:t>
    </w:r>
    <w:r>
      <w:rPr>
        <w:noProof/>
        <w:lang w:eastAsia="pl-PL"/>
      </w:rPr>
      <w:drawing>
        <wp:inline distT="0" distB="0" distL="0" distR="0" wp14:anchorId="28351885" wp14:editId="17FA7572">
          <wp:extent cx="658495" cy="481330"/>
          <wp:effectExtent l="0" t="0" r="8255" b="0"/>
          <wp:docPr id="607155978" name="Obraz 607155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495"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422226"/>
    <w:multiLevelType w:val="hybridMultilevel"/>
    <w:tmpl w:val="B784DC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1"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490A53"/>
    <w:multiLevelType w:val="multilevel"/>
    <w:tmpl w:val="47061ACA"/>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8A6ADB"/>
    <w:multiLevelType w:val="multilevel"/>
    <w:tmpl w:val="447A5D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trike w:val="0"/>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3"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007183">
    <w:abstractNumId w:val="18"/>
  </w:num>
  <w:num w:numId="2" w16cid:durableId="1016201251">
    <w:abstractNumId w:val="6"/>
  </w:num>
  <w:num w:numId="3" w16cid:durableId="1769353760">
    <w:abstractNumId w:val="3"/>
  </w:num>
  <w:num w:numId="4" w16cid:durableId="553465376">
    <w:abstractNumId w:val="33"/>
  </w:num>
  <w:num w:numId="5" w16cid:durableId="635067568">
    <w:abstractNumId w:val="16"/>
  </w:num>
  <w:num w:numId="6" w16cid:durableId="1069303532">
    <w:abstractNumId w:val="11"/>
  </w:num>
  <w:num w:numId="7" w16cid:durableId="573323448">
    <w:abstractNumId w:val="23"/>
  </w:num>
  <w:num w:numId="8" w16cid:durableId="2029017102">
    <w:abstractNumId w:val="38"/>
  </w:num>
  <w:num w:numId="9" w16cid:durableId="1278754322">
    <w:abstractNumId w:val="10"/>
  </w:num>
  <w:num w:numId="10" w16cid:durableId="701130789">
    <w:abstractNumId w:val="29"/>
  </w:num>
  <w:num w:numId="11" w16cid:durableId="461774616">
    <w:abstractNumId w:val="20"/>
  </w:num>
  <w:num w:numId="12" w16cid:durableId="1739474033">
    <w:abstractNumId w:val="15"/>
  </w:num>
  <w:num w:numId="13" w16cid:durableId="1718968898">
    <w:abstractNumId w:val="7"/>
  </w:num>
  <w:num w:numId="14" w16cid:durableId="1691180813">
    <w:abstractNumId w:val="21"/>
  </w:num>
  <w:num w:numId="15" w16cid:durableId="274672955">
    <w:abstractNumId w:val="32"/>
  </w:num>
  <w:num w:numId="16" w16cid:durableId="846869101">
    <w:abstractNumId w:val="26"/>
  </w:num>
  <w:num w:numId="17" w16cid:durableId="72432139">
    <w:abstractNumId w:val="39"/>
  </w:num>
  <w:num w:numId="18" w16cid:durableId="1315066156">
    <w:abstractNumId w:val="14"/>
  </w:num>
  <w:num w:numId="19" w16cid:durableId="501623749">
    <w:abstractNumId w:val="4"/>
  </w:num>
  <w:num w:numId="20" w16cid:durableId="43531560">
    <w:abstractNumId w:val="22"/>
  </w:num>
  <w:num w:numId="21" w16cid:durableId="1365212316">
    <w:abstractNumId w:val="25"/>
  </w:num>
  <w:num w:numId="22" w16cid:durableId="1661302621">
    <w:abstractNumId w:val="31"/>
  </w:num>
  <w:num w:numId="23" w16cid:durableId="2024816679">
    <w:abstractNumId w:val="12"/>
  </w:num>
  <w:num w:numId="24" w16cid:durableId="1708482236">
    <w:abstractNumId w:val="37"/>
  </w:num>
  <w:num w:numId="25" w16cid:durableId="1928538953">
    <w:abstractNumId w:val="36"/>
  </w:num>
  <w:num w:numId="26" w16cid:durableId="1692342998">
    <w:abstractNumId w:val="17"/>
  </w:num>
  <w:num w:numId="27" w16cid:durableId="1547447168">
    <w:abstractNumId w:val="30"/>
  </w:num>
  <w:num w:numId="28" w16cid:durableId="790830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6510715">
    <w:abstractNumId w:val="27"/>
  </w:num>
  <w:num w:numId="30" w16cid:durableId="1694725707">
    <w:abstractNumId w:val="34"/>
  </w:num>
  <w:num w:numId="31" w16cid:durableId="570967372">
    <w:abstractNumId w:val="19"/>
  </w:num>
  <w:num w:numId="32" w16cid:durableId="939529673">
    <w:abstractNumId w:val="9"/>
  </w:num>
  <w:num w:numId="33" w16cid:durableId="983461133">
    <w:abstractNumId w:val="24"/>
  </w:num>
  <w:num w:numId="34" w16cid:durableId="245577982">
    <w:abstractNumId w:val="8"/>
  </w:num>
  <w:num w:numId="35" w16cid:durableId="1491480942">
    <w:abstractNumId w:val="13"/>
  </w:num>
  <w:num w:numId="36" w16cid:durableId="426268070">
    <w:abstractNumId w:val="35"/>
  </w:num>
  <w:num w:numId="37" w16cid:durableId="2082216241">
    <w:abstractNumId w:val="28"/>
  </w:num>
  <w:num w:numId="38" w16cid:durableId="1341465781">
    <w:abstractNumId w:val="5"/>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23057094"/>
  </wne:recipientData>
  <wne:recipientData>
    <wne:active wne:val="1"/>
    <wne:hash wne:val="204775874"/>
  </wne:recipientData>
  <wne:recipientData>
    <wne:active wne:val="1"/>
    <wne:hash wne:val="-1870307924"/>
  </wne:recipientData>
  <wne:recipientData>
    <wne:active wne:val="1"/>
    <wne:hash wne:val="-786379168"/>
  </wne:recipientData>
  <wne:recipientData>
    <wne:active wne:val="1"/>
    <wne:hash wne:val="-1539830379"/>
  </wne:recipientData>
  <wne:recipientData>
    <wne:active wne:val="1"/>
    <wne:hash wne:val="-1027387189"/>
  </wne:recipientData>
  <wne:recipientData>
    <wne:active wne:val="1"/>
    <wne:hash wne:val="2025023359"/>
  </wne:recipientData>
  <wne:recipientData>
    <wne:active wne:val="1"/>
    <wne:hash wne:val="1884757610"/>
  </wne:recipientData>
  <wne:recipientData>
    <wne:active wne:val="1"/>
    <wne:hash wne:val="-1668955744"/>
  </wne:recipientData>
  <wne:recipientData>
    <wne:active wne:val="1"/>
    <wne:hash wne:val="1215264935"/>
  </wne:recipientData>
  <wne:recipientData>
    <wne:active wne:val="1"/>
    <wne:hash wne:val="-582483039"/>
  </wne:recipientData>
  <wne:recipientData>
    <wne:active wne:val="1"/>
    <wne:hash wne:val="-1935313684"/>
  </wne:recipientData>
  <wne:recipientData>
    <wne:active wne:val="1"/>
    <wne:hash wne:val="-1696739540"/>
  </wne:recipientData>
  <wne:recipientData>
    <wne:active wne:val="1"/>
    <wne:hash wne:val="-1296757632"/>
  </wne:recipientData>
  <wne:recipientData>
    <wne:active wne:val="1"/>
    <wne:hash wne:val="2075463972"/>
  </wne:recipientData>
  <wne:recipientData>
    <wne:active wne:val="1"/>
    <wne:hash wne:val="1860930486"/>
  </wne:recipientData>
  <wne:recipientData>
    <wne:active wne:val="1"/>
    <wne:hash wne:val="-1641808810"/>
  </wne:recipientData>
  <wne:recipientData>
    <wne:active wne:val="1"/>
    <wne:hash wne:val="-428224070"/>
  </wne:recipientData>
  <wne:recipientData>
    <wne:active wne:val="1"/>
    <wne:hash wne:val="-1735326609"/>
  </wne:recipientData>
  <wne:recipientData>
    <wne:active wne:val="1"/>
    <wne:hash wne:val="206985153"/>
  </wne:recipientData>
  <wne:recipientData>
    <wne:active wne:val="1"/>
    <wne:hash wne:val="1645773848"/>
  </wne:recipientData>
  <wne:recipientData>
    <wne:active wne:val="1"/>
    <wne:hash wne:val="-1430531356"/>
  </wne:recipientData>
  <wne:recipientData>
    <wne:active wne:val="1"/>
    <wne:hash wne:val="1195061350"/>
  </wne:recipientData>
  <wne:recipientData>
    <wne:active wne:val="1"/>
    <wne:hash wne:val="638038825"/>
  </wne:recipientData>
  <wne:recipientData>
    <wne:active wne:val="1"/>
    <wne:hash wne:val="429541237"/>
  </wne:recipientData>
  <wne:recipientData>
    <wne:active wne:val="1"/>
    <wne:hash wne:val="-140311784"/>
  </wne:recipientData>
  <wne:recipientData>
    <wne:active wne:val="1"/>
    <wne:hash wne:val="-169676528"/>
  </wne:recipientData>
  <wne:recipientData>
    <wne:active wne:val="1"/>
    <wne:hash wne:val="-1971335172"/>
  </wne:recipientData>
  <wne:recipientData>
    <wne:active wne:val="1"/>
    <wne:hash wne:val="-1459807781"/>
  </wne:recipientData>
  <wne:recipientData>
    <wne:active wne:val="1"/>
    <wne:hash wne:val="594073588"/>
  </wne:recipientData>
  <wne:recipientData>
    <wne:active wne:val="1"/>
    <wne:hash wne:val="2074691992"/>
  </wne:recipientData>
  <wne:recipientData>
    <wne:active wne:val="1"/>
    <wne:hash wne:val="1231614954"/>
  </wne:recipientData>
  <wne:recipientData>
    <wne:active wne:val="1"/>
    <wne:hash wne:val="-412112718"/>
  </wne:recipientData>
  <wne:recipientData>
    <wne:active wne:val="1"/>
    <wne:hash wne:val="-267265677"/>
  </wne:recipientData>
  <wne:recipientData>
    <wne:active wne:val="1"/>
    <wne:hash wne:val="-1446543152"/>
  </wne:recipientData>
  <wne:recipientData>
    <wne:active wne:val="1"/>
    <wne:hash wne:val="-1779052965"/>
  </wne:recipientData>
  <wne:recipientData>
    <wne:active wne:val="1"/>
    <wne:hash wne:val="-2005936469"/>
  </wne:recipientData>
  <wne:recipientData>
    <wne:active wne:val="1"/>
    <wne:hash wne:val="1502319620"/>
  </wne:recipientData>
  <wne:recipientData>
    <wne:active wne:val="1"/>
    <wne:hash wne:val="-269741944"/>
  </wne:recipientData>
  <wne:recipientData>
    <wne:active wne:val="1"/>
    <wne:hash wne:val="-1946900988"/>
  </wne:recipientData>
  <wne:recipientData>
    <wne:active wne:val="1"/>
    <wne:hash wne:val="-739785498"/>
  </wne:recipientData>
  <wne:recipientData>
    <wne:active wne:val="1"/>
    <wne:hash wne:val="1022949268"/>
  </wne:recipientData>
  <wne:recipientData>
    <wne:active wne:val="1"/>
    <wne:hash wne:val="1972778082"/>
  </wne:recipientData>
  <wne:recipientData>
    <wne:active wne:val="1"/>
    <wne:hash wne:val="1067583168"/>
  </wne:recipientData>
  <wne:recipientData>
    <wne:active wne:val="1"/>
    <wne:hash wne:val="237186702"/>
  </wne:recipientData>
  <wne:recipientData>
    <wne:active wne:val="1"/>
    <wne:hash wne:val="-1526276369"/>
  </wne:recipientData>
  <wne:recipientData>
    <wne:active wne:val="1"/>
    <wne:hash wne:val="-745486171"/>
  </wne:recipientData>
  <wne:recipientData>
    <wne:active wne:val="1"/>
    <wne:hash wne:val="-658347638"/>
  </wne:recipientData>
  <wne:recipientData>
    <wne:active wne:val="1"/>
    <wne:hash wne:val="-1062792589"/>
  </wne:recipientData>
  <wne:recipientData>
    <wne:active wne:val="1"/>
    <wne:hash wne:val="738402170"/>
  </wne:recipientData>
  <wne:recipientData>
    <wne:active wne:val="1"/>
    <wne:hash wne:val="-1674473871"/>
  </wne:recipientData>
  <wne:recipientData>
    <wne:active wne:val="1"/>
    <wne:hash wne:val="-295160742"/>
  </wne:recipientData>
  <wne:recipientData>
    <wne:active wne:val="1"/>
    <wne:hash wne:val="1473558281"/>
  </wne:recipientData>
  <wne:recipientData>
    <wne:active wne:val="1"/>
    <wne:hash wne:val="-1083701966"/>
  </wne:recipientData>
  <wne:recipientData>
    <wne:active wne:val="1"/>
    <wne:hash wne:val="-1663516804"/>
  </wne:recipientData>
  <wne:recipientData>
    <wne:active wne:val="1"/>
    <wne:hash wne:val="471850383"/>
  </wne:recipientData>
  <wne:recipientData>
    <wne:active wne:val="1"/>
    <wne:hash wne:val="-2115689599"/>
  </wne:recipientData>
  <wne:recipientData>
    <wne:active wne:val="1"/>
    <wne:hash wne:val="963675370"/>
  </wne:recipientData>
  <wne:recipientData>
    <wne:active wne:val="1"/>
    <wne:hash wne:val="-2128249899"/>
  </wne:recipientData>
  <wne:recipientData>
    <wne:active wne:val="1"/>
    <wne:hash wne:val="-2012603517"/>
  </wne:recipientData>
  <wne:recipientData>
    <wne:active wne:val="1"/>
    <wne:hash wne:val="-1562533863"/>
  </wne:recipientData>
  <wne:recipientData>
    <wne:active wne:val="1"/>
    <wne:hash wne:val="-1983994839"/>
  </wne:recipientData>
  <wne:recipientData>
    <wne:active wne:val="1"/>
    <wne:hash wne:val="-1969051612"/>
  </wne:recipientData>
  <wne:recipientData>
    <wne:active wne:val="1"/>
    <wne:hash wne:val="-1429453082"/>
  </wne:recipientData>
  <wne:recipientData>
    <wne:active wne:val="1"/>
    <wne:hash wne:val="902025881"/>
  </wne:recipientData>
  <wne:recipientData>
    <wne:active wne:val="1"/>
    <wne:hash wne:val="599199675"/>
  </wne:recipientData>
  <wne:recipientData>
    <wne:active wne:val="1"/>
    <wne:hash wne:val="1489329509"/>
  </wne:recipientData>
  <wne:recipientData>
    <wne:active wne:val="1"/>
    <wne:hash wne:val="-36499299"/>
  </wne:recipientData>
  <wne:recipientData>
    <wne:active wne:val="1"/>
    <wne:hash wne:val="-1350762236"/>
  </wne:recipientData>
  <wne:recipientData>
    <wne:active wne:val="1"/>
    <wne:hash wne:val="-25498305"/>
  </wne:recipientData>
  <wne:recipientData>
    <wne:active wne:val="1"/>
    <wne:hash wne:val="-1510764517"/>
  </wne:recipientData>
  <wne:recipientData>
    <wne:active wne:val="1"/>
    <wne:hash wne:val="-1251197787"/>
  </wne:recipientData>
  <wne:recipientData>
    <wne:active wne:val="1"/>
    <wne:hash wne:val="1514640912"/>
  </wne:recipientData>
  <wne:recipientData>
    <wne:active wne:val="1"/>
    <wne:hash wne:val="1279946752"/>
  </wne:recipientData>
  <wne:recipientData>
    <wne:active wne:val="1"/>
    <wne:hash wne:val="-549503181"/>
  </wne:recipientData>
  <wne:recipientData>
    <wne:active wne:val="1"/>
    <wne:hash wne:val="1758531199"/>
  </wne:recipientData>
  <wne:recipientData>
    <wne:active wne:val="1"/>
    <wne:hash wne:val="1341483124"/>
  </wne:recipientData>
  <wne:recipientData>
    <wne:active wne:val="1"/>
    <wne:hash wne:val="698471756"/>
  </wne:recipientData>
  <wne:recipientData>
    <wne:active wne:val="1"/>
    <wne:hash wne:val="-1563873882"/>
  </wne:recipientData>
  <wne:recipientData>
    <wne:active wne:val="1"/>
    <wne:hash wne:val="995145027"/>
  </wne:recipientData>
  <wne:recipientData>
    <wne:active wne:val="1"/>
    <wne:hash wne:val="-771397293"/>
  </wne:recipientData>
  <wne:recipientData>
    <wne:active wne:val="1"/>
    <wne:hash wne:val="794421553"/>
  </wne:recipientData>
  <wne:recipientData>
    <wne:active wne:val="1"/>
    <wne:hash wne:val="-1118271077"/>
  </wne:recipientData>
  <wne:recipientData>
    <wne:active wne:val="1"/>
    <wne:hash wne:val="-638021599"/>
  </wne:recipientData>
  <wne:recipientData>
    <wne:active wne:val="1"/>
    <wne:hash wne:val="1937318448"/>
  </wne:recipientData>
  <wne:recipientData>
    <wne:active wne:val="1"/>
    <wne:hash wne:val="109409542"/>
  </wne:recipientData>
  <wne:recipientData>
    <wne:active wne:val="1"/>
    <wne:hash wne:val="-1316069181"/>
  </wne:recipientData>
  <wne:recipientData>
    <wne:active wne:val="1"/>
    <wne:hash wne:val="1003421070"/>
  </wne:recipientData>
  <wne:recipientData>
    <wne:active wne:val="1"/>
    <wne:hash wne:val="1789514918"/>
  </wne:recipientData>
  <wne:recipientData>
    <wne:active wne:val="1"/>
    <wne:hash wne:val="-1726383397"/>
  </wne:recipientData>
  <wne:recipientData>
    <wne:active wne:val="1"/>
    <wne:hash wne:val="-891525754"/>
  </wne:recipientData>
  <wne:recipientData>
    <wne:active wne:val="1"/>
    <wne:hash wne:val="-2069500721"/>
  </wne:recipientData>
  <wne:recipientData>
    <wne:active wne:val="1"/>
    <wne:hash wne:val="868137313"/>
  </wne:recipientData>
  <wne:recipientData>
    <wne:active wne:val="1"/>
    <wne:hash wne:val="112129037"/>
  </wne:recipientData>
  <wne:recipientData>
    <wne:active wne:val="1"/>
    <wne:hash wne:val="-383967338"/>
  </wne:recipientData>
  <wne:recipientData>
    <wne:active wne:val="1"/>
    <wne:hash wne:val="-1774125170"/>
  </wne:recipientData>
  <wne:recipientData>
    <wne:active wne:val="1"/>
    <wne:hash wne:val="24024137"/>
  </wne:recipientData>
  <wne:recipientData>
    <wne:active wne:val="1"/>
    <wne:hash wne:val="-1236148061"/>
  </wne:recipientData>
  <wne:recipientData>
    <wne:active wne:val="1"/>
    <wne:hash wne:val="-504964868"/>
  </wne:recipientData>
  <wne:recipientData>
    <wne:active wne:val="1"/>
    <wne:hash wne:val="164623887"/>
  </wne:recipientData>
  <wne:recipientData>
    <wne:active wne:val="1"/>
    <wne:hash wne:val="-475615268"/>
  </wne:recipientData>
  <wne:recipientData>
    <wne:active wne:val="1"/>
    <wne:hash wne:val="-1553326923"/>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C:\Users\11920212\Desktop\Przetargi\Baza danych.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postepowanie`"/>
    <w:dataSource r:id="rId1"/>
    <w:viewMergedData/>
    <w:activeRecord w:val="102"/>
    <w:odso>
      <w:udl w:val="Provider=Microsoft.ACE.OLEDB.12.0;User ID=Admin;Data Source=C:\Users\11920212\Desktop\Przetarg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postepowanie"/>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8E"/>
    <w:rsid w:val="00000D56"/>
    <w:rsid w:val="000027A2"/>
    <w:rsid w:val="00002B6F"/>
    <w:rsid w:val="00004A6B"/>
    <w:rsid w:val="00005A2C"/>
    <w:rsid w:val="00005F26"/>
    <w:rsid w:val="00005FE4"/>
    <w:rsid w:val="0000626B"/>
    <w:rsid w:val="00006BC1"/>
    <w:rsid w:val="00006E36"/>
    <w:rsid w:val="000073DD"/>
    <w:rsid w:val="000104A1"/>
    <w:rsid w:val="00011179"/>
    <w:rsid w:val="000113F5"/>
    <w:rsid w:val="00011427"/>
    <w:rsid w:val="0001198D"/>
    <w:rsid w:val="00012F79"/>
    <w:rsid w:val="00012FB0"/>
    <w:rsid w:val="00013600"/>
    <w:rsid w:val="00013A2B"/>
    <w:rsid w:val="00014410"/>
    <w:rsid w:val="0001441E"/>
    <w:rsid w:val="0001515A"/>
    <w:rsid w:val="00017087"/>
    <w:rsid w:val="00017500"/>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1B9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B2D"/>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0A30"/>
    <w:rsid w:val="00101C1B"/>
    <w:rsid w:val="00101D38"/>
    <w:rsid w:val="00101F51"/>
    <w:rsid w:val="00103712"/>
    <w:rsid w:val="001050AB"/>
    <w:rsid w:val="00105610"/>
    <w:rsid w:val="0010631A"/>
    <w:rsid w:val="0010683E"/>
    <w:rsid w:val="001076F4"/>
    <w:rsid w:val="001116B5"/>
    <w:rsid w:val="00111DCA"/>
    <w:rsid w:val="00112269"/>
    <w:rsid w:val="00112825"/>
    <w:rsid w:val="00116321"/>
    <w:rsid w:val="0011645E"/>
    <w:rsid w:val="00117691"/>
    <w:rsid w:val="0011796C"/>
    <w:rsid w:val="001205A3"/>
    <w:rsid w:val="001208BE"/>
    <w:rsid w:val="001212B3"/>
    <w:rsid w:val="001228DC"/>
    <w:rsid w:val="00122C4C"/>
    <w:rsid w:val="0012465E"/>
    <w:rsid w:val="0012511B"/>
    <w:rsid w:val="001270AE"/>
    <w:rsid w:val="00131A23"/>
    <w:rsid w:val="001324E6"/>
    <w:rsid w:val="001325C6"/>
    <w:rsid w:val="00133DB1"/>
    <w:rsid w:val="001355C1"/>
    <w:rsid w:val="00137254"/>
    <w:rsid w:val="001402AB"/>
    <w:rsid w:val="001407D1"/>
    <w:rsid w:val="00141F28"/>
    <w:rsid w:val="00142662"/>
    <w:rsid w:val="00143271"/>
    <w:rsid w:val="00145336"/>
    <w:rsid w:val="00145825"/>
    <w:rsid w:val="00150013"/>
    <w:rsid w:val="00150B11"/>
    <w:rsid w:val="001510C5"/>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D76"/>
    <w:rsid w:val="00166E39"/>
    <w:rsid w:val="00167D1F"/>
    <w:rsid w:val="00171C78"/>
    <w:rsid w:val="001728F5"/>
    <w:rsid w:val="00173745"/>
    <w:rsid w:val="00173A31"/>
    <w:rsid w:val="001741FB"/>
    <w:rsid w:val="00174BE0"/>
    <w:rsid w:val="00175CDB"/>
    <w:rsid w:val="00176B3E"/>
    <w:rsid w:val="001804D0"/>
    <w:rsid w:val="00184C77"/>
    <w:rsid w:val="00184E77"/>
    <w:rsid w:val="00185E8A"/>
    <w:rsid w:val="001901BD"/>
    <w:rsid w:val="001901F0"/>
    <w:rsid w:val="00191304"/>
    <w:rsid w:val="00191956"/>
    <w:rsid w:val="00191E39"/>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A86"/>
    <w:rsid w:val="001C4D26"/>
    <w:rsid w:val="001C6F0D"/>
    <w:rsid w:val="001C7E2C"/>
    <w:rsid w:val="001D0464"/>
    <w:rsid w:val="001D054B"/>
    <w:rsid w:val="001D2EAF"/>
    <w:rsid w:val="001D348E"/>
    <w:rsid w:val="001D3E49"/>
    <w:rsid w:val="001D509F"/>
    <w:rsid w:val="001D5115"/>
    <w:rsid w:val="001D572A"/>
    <w:rsid w:val="001D5FA5"/>
    <w:rsid w:val="001D6A42"/>
    <w:rsid w:val="001E078F"/>
    <w:rsid w:val="001E10B2"/>
    <w:rsid w:val="001E1AF0"/>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1BA2"/>
    <w:rsid w:val="00203292"/>
    <w:rsid w:val="00203373"/>
    <w:rsid w:val="00203C4B"/>
    <w:rsid w:val="00204C16"/>
    <w:rsid w:val="0020505A"/>
    <w:rsid w:val="002073F1"/>
    <w:rsid w:val="00210945"/>
    <w:rsid w:val="00210E7D"/>
    <w:rsid w:val="00211C1B"/>
    <w:rsid w:val="002124EA"/>
    <w:rsid w:val="00215348"/>
    <w:rsid w:val="0021629D"/>
    <w:rsid w:val="00216F55"/>
    <w:rsid w:val="0021765C"/>
    <w:rsid w:val="002214EC"/>
    <w:rsid w:val="00221E34"/>
    <w:rsid w:val="00221F2B"/>
    <w:rsid w:val="00222F9F"/>
    <w:rsid w:val="002230B5"/>
    <w:rsid w:val="002240E4"/>
    <w:rsid w:val="002242F0"/>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B26"/>
    <w:rsid w:val="002548AD"/>
    <w:rsid w:val="00255149"/>
    <w:rsid w:val="00261683"/>
    <w:rsid w:val="00262365"/>
    <w:rsid w:val="0026273C"/>
    <w:rsid w:val="00262836"/>
    <w:rsid w:val="002633C2"/>
    <w:rsid w:val="002636E1"/>
    <w:rsid w:val="00264485"/>
    <w:rsid w:val="00264972"/>
    <w:rsid w:val="00265C9F"/>
    <w:rsid w:val="00266A3E"/>
    <w:rsid w:val="00266DF8"/>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77CFF"/>
    <w:rsid w:val="0028016B"/>
    <w:rsid w:val="00280C82"/>
    <w:rsid w:val="0028129B"/>
    <w:rsid w:val="00283455"/>
    <w:rsid w:val="0028464D"/>
    <w:rsid w:val="002859F3"/>
    <w:rsid w:val="00285B56"/>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3573"/>
    <w:rsid w:val="002C62F5"/>
    <w:rsid w:val="002C6CE5"/>
    <w:rsid w:val="002C74B8"/>
    <w:rsid w:val="002C78E4"/>
    <w:rsid w:val="002C7E68"/>
    <w:rsid w:val="002D0C23"/>
    <w:rsid w:val="002D431C"/>
    <w:rsid w:val="002D58A4"/>
    <w:rsid w:val="002D5B69"/>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1B"/>
    <w:rsid w:val="002F3A74"/>
    <w:rsid w:val="002F3D50"/>
    <w:rsid w:val="002F401A"/>
    <w:rsid w:val="002F482B"/>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29D9"/>
    <w:rsid w:val="00345B10"/>
    <w:rsid w:val="003472D6"/>
    <w:rsid w:val="00350BB2"/>
    <w:rsid w:val="00350D63"/>
    <w:rsid w:val="00350E02"/>
    <w:rsid w:val="003536F1"/>
    <w:rsid w:val="00354191"/>
    <w:rsid w:val="003545BD"/>
    <w:rsid w:val="003551FC"/>
    <w:rsid w:val="00355A11"/>
    <w:rsid w:val="00355D67"/>
    <w:rsid w:val="00356F74"/>
    <w:rsid w:val="00360A08"/>
    <w:rsid w:val="00360B7D"/>
    <w:rsid w:val="003629C9"/>
    <w:rsid w:val="00363403"/>
    <w:rsid w:val="00364149"/>
    <w:rsid w:val="0036497F"/>
    <w:rsid w:val="00365268"/>
    <w:rsid w:val="003663AF"/>
    <w:rsid w:val="0036696B"/>
    <w:rsid w:val="003669AE"/>
    <w:rsid w:val="00367795"/>
    <w:rsid w:val="003700A0"/>
    <w:rsid w:val="00370364"/>
    <w:rsid w:val="0037037C"/>
    <w:rsid w:val="00372458"/>
    <w:rsid w:val="00372DD7"/>
    <w:rsid w:val="00374571"/>
    <w:rsid w:val="00375E4D"/>
    <w:rsid w:val="003766E8"/>
    <w:rsid w:val="003766F7"/>
    <w:rsid w:val="00376B53"/>
    <w:rsid w:val="00377017"/>
    <w:rsid w:val="0038146C"/>
    <w:rsid w:val="00382199"/>
    <w:rsid w:val="00383177"/>
    <w:rsid w:val="0038440E"/>
    <w:rsid w:val="00385471"/>
    <w:rsid w:val="0038622B"/>
    <w:rsid w:val="003868FF"/>
    <w:rsid w:val="003876F1"/>
    <w:rsid w:val="0039187A"/>
    <w:rsid w:val="00391DE1"/>
    <w:rsid w:val="00392A83"/>
    <w:rsid w:val="00393905"/>
    <w:rsid w:val="00395D26"/>
    <w:rsid w:val="00395FB1"/>
    <w:rsid w:val="0039667B"/>
    <w:rsid w:val="00397F6C"/>
    <w:rsid w:val="003A034A"/>
    <w:rsid w:val="003A0ADD"/>
    <w:rsid w:val="003A0EEA"/>
    <w:rsid w:val="003A12B0"/>
    <w:rsid w:val="003A2794"/>
    <w:rsid w:val="003A328C"/>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2822"/>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201D"/>
    <w:rsid w:val="00424019"/>
    <w:rsid w:val="00424039"/>
    <w:rsid w:val="00424458"/>
    <w:rsid w:val="004247BF"/>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710"/>
    <w:rsid w:val="00451434"/>
    <w:rsid w:val="0045249D"/>
    <w:rsid w:val="00453FF7"/>
    <w:rsid w:val="00454EA7"/>
    <w:rsid w:val="00456A89"/>
    <w:rsid w:val="00456D9B"/>
    <w:rsid w:val="00457F7E"/>
    <w:rsid w:val="004603F4"/>
    <w:rsid w:val="00461844"/>
    <w:rsid w:val="0046209E"/>
    <w:rsid w:val="004620F8"/>
    <w:rsid w:val="004623AF"/>
    <w:rsid w:val="004635A6"/>
    <w:rsid w:val="00464543"/>
    <w:rsid w:val="00465B31"/>
    <w:rsid w:val="004672FC"/>
    <w:rsid w:val="00467DA9"/>
    <w:rsid w:val="0047096D"/>
    <w:rsid w:val="00471571"/>
    <w:rsid w:val="00471E73"/>
    <w:rsid w:val="004723E9"/>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D8F"/>
    <w:rsid w:val="004C5E08"/>
    <w:rsid w:val="004C6740"/>
    <w:rsid w:val="004C6C10"/>
    <w:rsid w:val="004D12A4"/>
    <w:rsid w:val="004D17D7"/>
    <w:rsid w:val="004D29D4"/>
    <w:rsid w:val="004D3DF7"/>
    <w:rsid w:val="004D4666"/>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0362A"/>
    <w:rsid w:val="00504856"/>
    <w:rsid w:val="0050560A"/>
    <w:rsid w:val="005113C7"/>
    <w:rsid w:val="00512BA4"/>
    <w:rsid w:val="0051308E"/>
    <w:rsid w:val="00513900"/>
    <w:rsid w:val="0051539A"/>
    <w:rsid w:val="00515E39"/>
    <w:rsid w:val="00517D03"/>
    <w:rsid w:val="00517E8A"/>
    <w:rsid w:val="0052002C"/>
    <w:rsid w:val="00520339"/>
    <w:rsid w:val="0052070D"/>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25BB"/>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591"/>
    <w:rsid w:val="00594FC2"/>
    <w:rsid w:val="0059516F"/>
    <w:rsid w:val="00597C07"/>
    <w:rsid w:val="005A001C"/>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B77B8"/>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175F"/>
    <w:rsid w:val="005D2A72"/>
    <w:rsid w:val="005D2A9E"/>
    <w:rsid w:val="005D3687"/>
    <w:rsid w:val="005D37C5"/>
    <w:rsid w:val="005D425B"/>
    <w:rsid w:val="005D56A1"/>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C01"/>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371A"/>
    <w:rsid w:val="00645623"/>
    <w:rsid w:val="0064713F"/>
    <w:rsid w:val="00647EC8"/>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0CAF"/>
    <w:rsid w:val="006616A1"/>
    <w:rsid w:val="0066308D"/>
    <w:rsid w:val="00663728"/>
    <w:rsid w:val="00665529"/>
    <w:rsid w:val="0066557A"/>
    <w:rsid w:val="00666793"/>
    <w:rsid w:val="0066743F"/>
    <w:rsid w:val="0066752C"/>
    <w:rsid w:val="00667625"/>
    <w:rsid w:val="00670205"/>
    <w:rsid w:val="00670A6B"/>
    <w:rsid w:val="0067145B"/>
    <w:rsid w:val="00673E6B"/>
    <w:rsid w:val="00673F72"/>
    <w:rsid w:val="00674AFB"/>
    <w:rsid w:val="0067570D"/>
    <w:rsid w:val="00676D80"/>
    <w:rsid w:val="0067721F"/>
    <w:rsid w:val="0068060C"/>
    <w:rsid w:val="006810E0"/>
    <w:rsid w:val="00681E01"/>
    <w:rsid w:val="00682A4B"/>
    <w:rsid w:val="00685B7C"/>
    <w:rsid w:val="0068638D"/>
    <w:rsid w:val="006868F1"/>
    <w:rsid w:val="00686B76"/>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97A24"/>
    <w:rsid w:val="006A1242"/>
    <w:rsid w:val="006A28A2"/>
    <w:rsid w:val="006A3305"/>
    <w:rsid w:val="006A3621"/>
    <w:rsid w:val="006A3F7F"/>
    <w:rsid w:val="006A4A5A"/>
    <w:rsid w:val="006A5561"/>
    <w:rsid w:val="006A59F7"/>
    <w:rsid w:val="006A6F63"/>
    <w:rsid w:val="006B0C89"/>
    <w:rsid w:val="006B3F08"/>
    <w:rsid w:val="006B43F2"/>
    <w:rsid w:val="006B4440"/>
    <w:rsid w:val="006B46CD"/>
    <w:rsid w:val="006B7D80"/>
    <w:rsid w:val="006C0240"/>
    <w:rsid w:val="006C042A"/>
    <w:rsid w:val="006C0832"/>
    <w:rsid w:val="006C17DD"/>
    <w:rsid w:val="006C32B1"/>
    <w:rsid w:val="006C32D7"/>
    <w:rsid w:val="006C33CB"/>
    <w:rsid w:val="006C4030"/>
    <w:rsid w:val="006C4B6B"/>
    <w:rsid w:val="006C55D8"/>
    <w:rsid w:val="006C5736"/>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39A0"/>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268"/>
    <w:rsid w:val="00712338"/>
    <w:rsid w:val="007140FB"/>
    <w:rsid w:val="00714550"/>
    <w:rsid w:val="00715485"/>
    <w:rsid w:val="00715E87"/>
    <w:rsid w:val="00716A25"/>
    <w:rsid w:val="00722DA7"/>
    <w:rsid w:val="00723157"/>
    <w:rsid w:val="00723DBB"/>
    <w:rsid w:val="00723F16"/>
    <w:rsid w:val="00724029"/>
    <w:rsid w:val="00726536"/>
    <w:rsid w:val="007276F9"/>
    <w:rsid w:val="00727763"/>
    <w:rsid w:val="007304DE"/>
    <w:rsid w:val="00730560"/>
    <w:rsid w:val="00730FB0"/>
    <w:rsid w:val="00731E14"/>
    <w:rsid w:val="007328FA"/>
    <w:rsid w:val="00733447"/>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67BD0"/>
    <w:rsid w:val="007706BE"/>
    <w:rsid w:val="00771351"/>
    <w:rsid w:val="0077226B"/>
    <w:rsid w:val="00772F7B"/>
    <w:rsid w:val="007742B7"/>
    <w:rsid w:val="00774DBC"/>
    <w:rsid w:val="0078041D"/>
    <w:rsid w:val="00781232"/>
    <w:rsid w:val="00782340"/>
    <w:rsid w:val="0078319C"/>
    <w:rsid w:val="00783534"/>
    <w:rsid w:val="0078406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22D"/>
    <w:rsid w:val="007C63BF"/>
    <w:rsid w:val="007C6AB4"/>
    <w:rsid w:val="007C6ECD"/>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DC1"/>
    <w:rsid w:val="007F0664"/>
    <w:rsid w:val="007F1376"/>
    <w:rsid w:val="007F174A"/>
    <w:rsid w:val="007F3115"/>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B96"/>
    <w:rsid w:val="00812F97"/>
    <w:rsid w:val="00812FA4"/>
    <w:rsid w:val="008149F6"/>
    <w:rsid w:val="008151CA"/>
    <w:rsid w:val="00816FAF"/>
    <w:rsid w:val="00817450"/>
    <w:rsid w:val="00821056"/>
    <w:rsid w:val="0082172A"/>
    <w:rsid w:val="00821E64"/>
    <w:rsid w:val="00822410"/>
    <w:rsid w:val="00822D63"/>
    <w:rsid w:val="00824CAE"/>
    <w:rsid w:val="008254B7"/>
    <w:rsid w:val="00825D7F"/>
    <w:rsid w:val="00827409"/>
    <w:rsid w:val="00827FDC"/>
    <w:rsid w:val="0083049F"/>
    <w:rsid w:val="008308E2"/>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089"/>
    <w:rsid w:val="0085191A"/>
    <w:rsid w:val="00852219"/>
    <w:rsid w:val="008527CA"/>
    <w:rsid w:val="008530CC"/>
    <w:rsid w:val="00857C86"/>
    <w:rsid w:val="0086098B"/>
    <w:rsid w:val="0086173D"/>
    <w:rsid w:val="008617F6"/>
    <w:rsid w:val="00862D0A"/>
    <w:rsid w:val="00865E3B"/>
    <w:rsid w:val="00865F25"/>
    <w:rsid w:val="00867C48"/>
    <w:rsid w:val="00867D83"/>
    <w:rsid w:val="008700D0"/>
    <w:rsid w:val="0087290E"/>
    <w:rsid w:val="0087310E"/>
    <w:rsid w:val="00876028"/>
    <w:rsid w:val="008761DC"/>
    <w:rsid w:val="00876433"/>
    <w:rsid w:val="00876BC6"/>
    <w:rsid w:val="00877A05"/>
    <w:rsid w:val="00877F1D"/>
    <w:rsid w:val="00880069"/>
    <w:rsid w:val="00880C90"/>
    <w:rsid w:val="00881138"/>
    <w:rsid w:val="00883CD6"/>
    <w:rsid w:val="00883EF2"/>
    <w:rsid w:val="0088627F"/>
    <w:rsid w:val="008862DB"/>
    <w:rsid w:val="008863B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2C8B"/>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FE3"/>
    <w:rsid w:val="008D0E90"/>
    <w:rsid w:val="008D1D7D"/>
    <w:rsid w:val="008D2147"/>
    <w:rsid w:val="008D2B6F"/>
    <w:rsid w:val="008D67B8"/>
    <w:rsid w:val="008D6A40"/>
    <w:rsid w:val="008D7F84"/>
    <w:rsid w:val="008E04C7"/>
    <w:rsid w:val="008E1300"/>
    <w:rsid w:val="008E1326"/>
    <w:rsid w:val="008E2410"/>
    <w:rsid w:val="008E2DC2"/>
    <w:rsid w:val="008E3023"/>
    <w:rsid w:val="008E36AA"/>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4EC"/>
    <w:rsid w:val="00914766"/>
    <w:rsid w:val="009175F7"/>
    <w:rsid w:val="00920172"/>
    <w:rsid w:val="009205CA"/>
    <w:rsid w:val="00920BDB"/>
    <w:rsid w:val="00921547"/>
    <w:rsid w:val="0092165D"/>
    <w:rsid w:val="009220A1"/>
    <w:rsid w:val="00922502"/>
    <w:rsid w:val="00923566"/>
    <w:rsid w:val="009235A1"/>
    <w:rsid w:val="00923BE8"/>
    <w:rsid w:val="009244D3"/>
    <w:rsid w:val="009264FC"/>
    <w:rsid w:val="00926866"/>
    <w:rsid w:val="00927900"/>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7CC"/>
    <w:rsid w:val="00951880"/>
    <w:rsid w:val="0095231D"/>
    <w:rsid w:val="00955B2D"/>
    <w:rsid w:val="00956311"/>
    <w:rsid w:val="009572CA"/>
    <w:rsid w:val="009613E2"/>
    <w:rsid w:val="00961826"/>
    <w:rsid w:val="00964788"/>
    <w:rsid w:val="009648AE"/>
    <w:rsid w:val="00964A1F"/>
    <w:rsid w:val="00964E5B"/>
    <w:rsid w:val="009652C4"/>
    <w:rsid w:val="009653CD"/>
    <w:rsid w:val="00965806"/>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3F00"/>
    <w:rsid w:val="00994027"/>
    <w:rsid w:val="00994D34"/>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5088"/>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3B6"/>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3ED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4CC"/>
    <w:rsid w:val="00A96D95"/>
    <w:rsid w:val="00AA063E"/>
    <w:rsid w:val="00AA06CD"/>
    <w:rsid w:val="00AA09DA"/>
    <w:rsid w:val="00AA35C5"/>
    <w:rsid w:val="00AA381F"/>
    <w:rsid w:val="00AA68A1"/>
    <w:rsid w:val="00AB1632"/>
    <w:rsid w:val="00AB2173"/>
    <w:rsid w:val="00AB5736"/>
    <w:rsid w:val="00AB5E75"/>
    <w:rsid w:val="00AB62CD"/>
    <w:rsid w:val="00AB68B1"/>
    <w:rsid w:val="00AB69BA"/>
    <w:rsid w:val="00AB6A7B"/>
    <w:rsid w:val="00AB6DE4"/>
    <w:rsid w:val="00AB6F87"/>
    <w:rsid w:val="00AC001F"/>
    <w:rsid w:val="00AC0757"/>
    <w:rsid w:val="00AC0B63"/>
    <w:rsid w:val="00AC13BD"/>
    <w:rsid w:val="00AC230B"/>
    <w:rsid w:val="00AC2669"/>
    <w:rsid w:val="00AC2FE6"/>
    <w:rsid w:val="00AC3678"/>
    <w:rsid w:val="00AC37C8"/>
    <w:rsid w:val="00AC49E0"/>
    <w:rsid w:val="00AD0BC7"/>
    <w:rsid w:val="00AD18C4"/>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2794"/>
    <w:rsid w:val="00AF3209"/>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0F99"/>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2E74"/>
    <w:rsid w:val="00B73B26"/>
    <w:rsid w:val="00B74282"/>
    <w:rsid w:val="00B76269"/>
    <w:rsid w:val="00B76BE1"/>
    <w:rsid w:val="00B76D93"/>
    <w:rsid w:val="00B77125"/>
    <w:rsid w:val="00B824CA"/>
    <w:rsid w:val="00B83212"/>
    <w:rsid w:val="00B8478F"/>
    <w:rsid w:val="00B85E16"/>
    <w:rsid w:val="00B861F4"/>
    <w:rsid w:val="00B86C4B"/>
    <w:rsid w:val="00B871B6"/>
    <w:rsid w:val="00B875B6"/>
    <w:rsid w:val="00B87D2E"/>
    <w:rsid w:val="00B93631"/>
    <w:rsid w:val="00B93845"/>
    <w:rsid w:val="00B9399E"/>
    <w:rsid w:val="00B94436"/>
    <w:rsid w:val="00B94FCA"/>
    <w:rsid w:val="00B9529B"/>
    <w:rsid w:val="00B96004"/>
    <w:rsid w:val="00B96ADB"/>
    <w:rsid w:val="00B975D9"/>
    <w:rsid w:val="00BA0450"/>
    <w:rsid w:val="00BA045A"/>
    <w:rsid w:val="00BA3B10"/>
    <w:rsid w:val="00BA43C0"/>
    <w:rsid w:val="00BA5A5C"/>
    <w:rsid w:val="00BA5B0D"/>
    <w:rsid w:val="00BA5E4E"/>
    <w:rsid w:val="00BA6FF1"/>
    <w:rsid w:val="00BB0B40"/>
    <w:rsid w:val="00BB14B1"/>
    <w:rsid w:val="00BB27C2"/>
    <w:rsid w:val="00BB287E"/>
    <w:rsid w:val="00BB3EA1"/>
    <w:rsid w:val="00BB3EE7"/>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5ED3"/>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D25"/>
    <w:rsid w:val="00C10E85"/>
    <w:rsid w:val="00C11808"/>
    <w:rsid w:val="00C15AB8"/>
    <w:rsid w:val="00C167E3"/>
    <w:rsid w:val="00C16976"/>
    <w:rsid w:val="00C207C9"/>
    <w:rsid w:val="00C20C80"/>
    <w:rsid w:val="00C20EA5"/>
    <w:rsid w:val="00C21F52"/>
    <w:rsid w:val="00C229FA"/>
    <w:rsid w:val="00C22E0F"/>
    <w:rsid w:val="00C244DC"/>
    <w:rsid w:val="00C25CB5"/>
    <w:rsid w:val="00C26719"/>
    <w:rsid w:val="00C26B00"/>
    <w:rsid w:val="00C26E7A"/>
    <w:rsid w:val="00C31911"/>
    <w:rsid w:val="00C32775"/>
    <w:rsid w:val="00C339E1"/>
    <w:rsid w:val="00C33BAA"/>
    <w:rsid w:val="00C33EBB"/>
    <w:rsid w:val="00C35B29"/>
    <w:rsid w:val="00C36255"/>
    <w:rsid w:val="00C36FD6"/>
    <w:rsid w:val="00C412D6"/>
    <w:rsid w:val="00C41484"/>
    <w:rsid w:val="00C428BE"/>
    <w:rsid w:val="00C431AC"/>
    <w:rsid w:val="00C44D95"/>
    <w:rsid w:val="00C4527C"/>
    <w:rsid w:val="00C46600"/>
    <w:rsid w:val="00C46734"/>
    <w:rsid w:val="00C467E6"/>
    <w:rsid w:val="00C46EC5"/>
    <w:rsid w:val="00C46F6A"/>
    <w:rsid w:val="00C475CF"/>
    <w:rsid w:val="00C50E3F"/>
    <w:rsid w:val="00C519D4"/>
    <w:rsid w:val="00C529E4"/>
    <w:rsid w:val="00C52A3C"/>
    <w:rsid w:val="00C5340E"/>
    <w:rsid w:val="00C53559"/>
    <w:rsid w:val="00C53C93"/>
    <w:rsid w:val="00C56978"/>
    <w:rsid w:val="00C57AC1"/>
    <w:rsid w:val="00C57DFD"/>
    <w:rsid w:val="00C6017B"/>
    <w:rsid w:val="00C604DC"/>
    <w:rsid w:val="00C60C4F"/>
    <w:rsid w:val="00C6130D"/>
    <w:rsid w:val="00C62B00"/>
    <w:rsid w:val="00C63783"/>
    <w:rsid w:val="00C65B49"/>
    <w:rsid w:val="00C661EE"/>
    <w:rsid w:val="00C71DA6"/>
    <w:rsid w:val="00C73794"/>
    <w:rsid w:val="00C74010"/>
    <w:rsid w:val="00C74A32"/>
    <w:rsid w:val="00C754D0"/>
    <w:rsid w:val="00C75D4B"/>
    <w:rsid w:val="00C75EB0"/>
    <w:rsid w:val="00C76DD0"/>
    <w:rsid w:val="00C80221"/>
    <w:rsid w:val="00C80612"/>
    <w:rsid w:val="00C80756"/>
    <w:rsid w:val="00C81070"/>
    <w:rsid w:val="00C8402A"/>
    <w:rsid w:val="00C86884"/>
    <w:rsid w:val="00C87108"/>
    <w:rsid w:val="00C87D63"/>
    <w:rsid w:val="00C9208B"/>
    <w:rsid w:val="00C9366C"/>
    <w:rsid w:val="00C94218"/>
    <w:rsid w:val="00C942E7"/>
    <w:rsid w:val="00C94854"/>
    <w:rsid w:val="00C95549"/>
    <w:rsid w:val="00C95BBA"/>
    <w:rsid w:val="00C95F22"/>
    <w:rsid w:val="00CA03A9"/>
    <w:rsid w:val="00CA101E"/>
    <w:rsid w:val="00CA1B86"/>
    <w:rsid w:val="00CA26B1"/>
    <w:rsid w:val="00CA3212"/>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4854"/>
    <w:rsid w:val="00CC4958"/>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9AD"/>
    <w:rsid w:val="00CF2163"/>
    <w:rsid w:val="00CF24CA"/>
    <w:rsid w:val="00CF32DA"/>
    <w:rsid w:val="00CF3DA1"/>
    <w:rsid w:val="00CF4791"/>
    <w:rsid w:val="00CF55D9"/>
    <w:rsid w:val="00CF5FF9"/>
    <w:rsid w:val="00CF6DCD"/>
    <w:rsid w:val="00CF74E7"/>
    <w:rsid w:val="00D00395"/>
    <w:rsid w:val="00D029A0"/>
    <w:rsid w:val="00D03C01"/>
    <w:rsid w:val="00D041BB"/>
    <w:rsid w:val="00D04E35"/>
    <w:rsid w:val="00D054C9"/>
    <w:rsid w:val="00D06E24"/>
    <w:rsid w:val="00D072C7"/>
    <w:rsid w:val="00D07D6F"/>
    <w:rsid w:val="00D10121"/>
    <w:rsid w:val="00D1015A"/>
    <w:rsid w:val="00D10625"/>
    <w:rsid w:val="00D10928"/>
    <w:rsid w:val="00D11B2C"/>
    <w:rsid w:val="00D13309"/>
    <w:rsid w:val="00D1428B"/>
    <w:rsid w:val="00D14A49"/>
    <w:rsid w:val="00D15D08"/>
    <w:rsid w:val="00D160AA"/>
    <w:rsid w:val="00D202A1"/>
    <w:rsid w:val="00D20EA1"/>
    <w:rsid w:val="00D21C61"/>
    <w:rsid w:val="00D2236D"/>
    <w:rsid w:val="00D22439"/>
    <w:rsid w:val="00D230A5"/>
    <w:rsid w:val="00D245A7"/>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4589"/>
    <w:rsid w:val="00D76C57"/>
    <w:rsid w:val="00D76ECA"/>
    <w:rsid w:val="00D8088D"/>
    <w:rsid w:val="00D81B30"/>
    <w:rsid w:val="00D81C42"/>
    <w:rsid w:val="00D81CB9"/>
    <w:rsid w:val="00D821A3"/>
    <w:rsid w:val="00D834D5"/>
    <w:rsid w:val="00D8519B"/>
    <w:rsid w:val="00D86054"/>
    <w:rsid w:val="00D860E1"/>
    <w:rsid w:val="00D86300"/>
    <w:rsid w:val="00D86504"/>
    <w:rsid w:val="00D86F81"/>
    <w:rsid w:val="00D8712F"/>
    <w:rsid w:val="00D87EFA"/>
    <w:rsid w:val="00D90546"/>
    <w:rsid w:val="00D914CE"/>
    <w:rsid w:val="00D914F4"/>
    <w:rsid w:val="00D936DC"/>
    <w:rsid w:val="00DA07F7"/>
    <w:rsid w:val="00DA1A9E"/>
    <w:rsid w:val="00DA1B76"/>
    <w:rsid w:val="00DA3029"/>
    <w:rsid w:val="00DA3E03"/>
    <w:rsid w:val="00DA64E0"/>
    <w:rsid w:val="00DA7E70"/>
    <w:rsid w:val="00DB07BC"/>
    <w:rsid w:val="00DB196C"/>
    <w:rsid w:val="00DB19A3"/>
    <w:rsid w:val="00DB1DC2"/>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6BA"/>
    <w:rsid w:val="00DD3A50"/>
    <w:rsid w:val="00DD3A74"/>
    <w:rsid w:val="00DD48B1"/>
    <w:rsid w:val="00DD4A4D"/>
    <w:rsid w:val="00DD50A8"/>
    <w:rsid w:val="00DD56DF"/>
    <w:rsid w:val="00DD5C5D"/>
    <w:rsid w:val="00DD5EBB"/>
    <w:rsid w:val="00DD682D"/>
    <w:rsid w:val="00DD70FD"/>
    <w:rsid w:val="00DE096E"/>
    <w:rsid w:val="00DE0AB3"/>
    <w:rsid w:val="00DE0DEB"/>
    <w:rsid w:val="00DE2281"/>
    <w:rsid w:val="00DE42CA"/>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640D"/>
    <w:rsid w:val="00DF714B"/>
    <w:rsid w:val="00DF789D"/>
    <w:rsid w:val="00E0012E"/>
    <w:rsid w:val="00E00A67"/>
    <w:rsid w:val="00E00DC3"/>
    <w:rsid w:val="00E00FB9"/>
    <w:rsid w:val="00E00FC6"/>
    <w:rsid w:val="00E01856"/>
    <w:rsid w:val="00E01E29"/>
    <w:rsid w:val="00E03CC7"/>
    <w:rsid w:val="00E04E4D"/>
    <w:rsid w:val="00E0598A"/>
    <w:rsid w:val="00E05E09"/>
    <w:rsid w:val="00E065F4"/>
    <w:rsid w:val="00E07D2A"/>
    <w:rsid w:val="00E11515"/>
    <w:rsid w:val="00E12255"/>
    <w:rsid w:val="00E17A8B"/>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4AA"/>
    <w:rsid w:val="00E559F6"/>
    <w:rsid w:val="00E563DF"/>
    <w:rsid w:val="00E5646E"/>
    <w:rsid w:val="00E5684A"/>
    <w:rsid w:val="00E56A79"/>
    <w:rsid w:val="00E57950"/>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D54"/>
    <w:rsid w:val="00EA2F59"/>
    <w:rsid w:val="00EA4BF5"/>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EE8"/>
    <w:rsid w:val="00EE5F45"/>
    <w:rsid w:val="00EE76C8"/>
    <w:rsid w:val="00EE7E0A"/>
    <w:rsid w:val="00EF20BE"/>
    <w:rsid w:val="00EF5836"/>
    <w:rsid w:val="00EF7DD4"/>
    <w:rsid w:val="00F00B3C"/>
    <w:rsid w:val="00F0112B"/>
    <w:rsid w:val="00F011BC"/>
    <w:rsid w:val="00F023E1"/>
    <w:rsid w:val="00F11525"/>
    <w:rsid w:val="00F1450E"/>
    <w:rsid w:val="00F158A3"/>
    <w:rsid w:val="00F15ED4"/>
    <w:rsid w:val="00F165ED"/>
    <w:rsid w:val="00F16DCF"/>
    <w:rsid w:val="00F2017D"/>
    <w:rsid w:val="00F2052C"/>
    <w:rsid w:val="00F226AB"/>
    <w:rsid w:val="00F2395A"/>
    <w:rsid w:val="00F24980"/>
    <w:rsid w:val="00F24AD0"/>
    <w:rsid w:val="00F24C61"/>
    <w:rsid w:val="00F259B6"/>
    <w:rsid w:val="00F26C5F"/>
    <w:rsid w:val="00F30FC5"/>
    <w:rsid w:val="00F3118B"/>
    <w:rsid w:val="00F32B78"/>
    <w:rsid w:val="00F32E7B"/>
    <w:rsid w:val="00F35535"/>
    <w:rsid w:val="00F37412"/>
    <w:rsid w:val="00F3754A"/>
    <w:rsid w:val="00F37BEF"/>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666F"/>
    <w:rsid w:val="00F576DA"/>
    <w:rsid w:val="00F5775A"/>
    <w:rsid w:val="00F578F4"/>
    <w:rsid w:val="00F60279"/>
    <w:rsid w:val="00F60D87"/>
    <w:rsid w:val="00F61833"/>
    <w:rsid w:val="00F62CAB"/>
    <w:rsid w:val="00F62D7D"/>
    <w:rsid w:val="00F63F16"/>
    <w:rsid w:val="00F641C9"/>
    <w:rsid w:val="00F644E7"/>
    <w:rsid w:val="00F647F7"/>
    <w:rsid w:val="00F65AD5"/>
    <w:rsid w:val="00F65AE5"/>
    <w:rsid w:val="00F66199"/>
    <w:rsid w:val="00F668B7"/>
    <w:rsid w:val="00F66BFB"/>
    <w:rsid w:val="00F66F89"/>
    <w:rsid w:val="00F7076A"/>
    <w:rsid w:val="00F70E05"/>
    <w:rsid w:val="00F7124E"/>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4DCF"/>
    <w:rsid w:val="00F85931"/>
    <w:rsid w:val="00F85A34"/>
    <w:rsid w:val="00F85AF4"/>
    <w:rsid w:val="00F903DD"/>
    <w:rsid w:val="00F90D38"/>
    <w:rsid w:val="00F94B64"/>
    <w:rsid w:val="00F95100"/>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0CB8"/>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E04"/>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7C6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10.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212\Desktop\Przetargi\Baza%20danych.accdb" TargetMode="External"/><Relationship Id="rId1" Type="http://schemas.openxmlformats.org/officeDocument/2006/relationships/mailMergeSource" Target="file:///C:\Users\11920212\Desktop\Przetargi\Baza%20danych.accd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43B85"/>
    <w:rsid w:val="000541D0"/>
    <w:rsid w:val="00073253"/>
    <w:rsid w:val="0007374A"/>
    <w:rsid w:val="00073FEC"/>
    <w:rsid w:val="00092C4D"/>
    <w:rsid w:val="00093F96"/>
    <w:rsid w:val="000A1772"/>
    <w:rsid w:val="000A3410"/>
    <w:rsid w:val="000B4E1F"/>
    <w:rsid w:val="000B5078"/>
    <w:rsid w:val="000B5F48"/>
    <w:rsid w:val="000F3FFD"/>
    <w:rsid w:val="00110E7A"/>
    <w:rsid w:val="00112677"/>
    <w:rsid w:val="00121F39"/>
    <w:rsid w:val="001314F8"/>
    <w:rsid w:val="001C7176"/>
    <w:rsid w:val="001E3168"/>
    <w:rsid w:val="001F4D89"/>
    <w:rsid w:val="001F6AB2"/>
    <w:rsid w:val="002036E3"/>
    <w:rsid w:val="00263FCB"/>
    <w:rsid w:val="0027219B"/>
    <w:rsid w:val="0027490D"/>
    <w:rsid w:val="00277CFF"/>
    <w:rsid w:val="002A14E2"/>
    <w:rsid w:val="002A5475"/>
    <w:rsid w:val="002C74B8"/>
    <w:rsid w:val="002D0025"/>
    <w:rsid w:val="002D5E73"/>
    <w:rsid w:val="002D7537"/>
    <w:rsid w:val="002E672A"/>
    <w:rsid w:val="002F5A2D"/>
    <w:rsid w:val="003041B8"/>
    <w:rsid w:val="00305222"/>
    <w:rsid w:val="00334924"/>
    <w:rsid w:val="00337C7B"/>
    <w:rsid w:val="00341F66"/>
    <w:rsid w:val="003517E6"/>
    <w:rsid w:val="00361D44"/>
    <w:rsid w:val="0038682C"/>
    <w:rsid w:val="003B4965"/>
    <w:rsid w:val="003C4DB9"/>
    <w:rsid w:val="003D3C04"/>
    <w:rsid w:val="003F09C6"/>
    <w:rsid w:val="003F28CC"/>
    <w:rsid w:val="00411585"/>
    <w:rsid w:val="00411C41"/>
    <w:rsid w:val="0046204C"/>
    <w:rsid w:val="00466F50"/>
    <w:rsid w:val="00474BC4"/>
    <w:rsid w:val="004755AE"/>
    <w:rsid w:val="00486F64"/>
    <w:rsid w:val="00496BD7"/>
    <w:rsid w:val="004A4ED0"/>
    <w:rsid w:val="004B30AB"/>
    <w:rsid w:val="004D4666"/>
    <w:rsid w:val="004F0378"/>
    <w:rsid w:val="00504382"/>
    <w:rsid w:val="00504856"/>
    <w:rsid w:val="00504B11"/>
    <w:rsid w:val="00507D73"/>
    <w:rsid w:val="00517EAE"/>
    <w:rsid w:val="005501CF"/>
    <w:rsid w:val="00572957"/>
    <w:rsid w:val="00584919"/>
    <w:rsid w:val="005A14F1"/>
    <w:rsid w:val="005A7CF4"/>
    <w:rsid w:val="005B35FD"/>
    <w:rsid w:val="005B5BB2"/>
    <w:rsid w:val="005C354C"/>
    <w:rsid w:val="005D175F"/>
    <w:rsid w:val="00600D1C"/>
    <w:rsid w:val="00604DBC"/>
    <w:rsid w:val="00657004"/>
    <w:rsid w:val="0067331D"/>
    <w:rsid w:val="00674AE9"/>
    <w:rsid w:val="00690FBB"/>
    <w:rsid w:val="006A12EA"/>
    <w:rsid w:val="006A4C38"/>
    <w:rsid w:val="006A4DB0"/>
    <w:rsid w:val="006A6AFD"/>
    <w:rsid w:val="00700E56"/>
    <w:rsid w:val="007039E9"/>
    <w:rsid w:val="00723176"/>
    <w:rsid w:val="00724E8E"/>
    <w:rsid w:val="00733447"/>
    <w:rsid w:val="007613B7"/>
    <w:rsid w:val="00774C40"/>
    <w:rsid w:val="007C7BCD"/>
    <w:rsid w:val="007D2B04"/>
    <w:rsid w:val="007E096F"/>
    <w:rsid w:val="007E391E"/>
    <w:rsid w:val="007F437C"/>
    <w:rsid w:val="007F5D3C"/>
    <w:rsid w:val="00832C41"/>
    <w:rsid w:val="00843AAE"/>
    <w:rsid w:val="00851773"/>
    <w:rsid w:val="0085262B"/>
    <w:rsid w:val="00867A6C"/>
    <w:rsid w:val="00876E33"/>
    <w:rsid w:val="008803EB"/>
    <w:rsid w:val="008E019D"/>
    <w:rsid w:val="008E031B"/>
    <w:rsid w:val="0091435D"/>
    <w:rsid w:val="00920F8B"/>
    <w:rsid w:val="00923549"/>
    <w:rsid w:val="009264FC"/>
    <w:rsid w:val="009324D2"/>
    <w:rsid w:val="009B2C80"/>
    <w:rsid w:val="00A00EEA"/>
    <w:rsid w:val="00A27FD0"/>
    <w:rsid w:val="00A347BC"/>
    <w:rsid w:val="00A35DF1"/>
    <w:rsid w:val="00A453B6"/>
    <w:rsid w:val="00A71B43"/>
    <w:rsid w:val="00A72EB3"/>
    <w:rsid w:val="00A83ED1"/>
    <w:rsid w:val="00AC1621"/>
    <w:rsid w:val="00AC3678"/>
    <w:rsid w:val="00AD18C4"/>
    <w:rsid w:val="00AD5090"/>
    <w:rsid w:val="00B14DB9"/>
    <w:rsid w:val="00B4616D"/>
    <w:rsid w:val="00B53165"/>
    <w:rsid w:val="00B60536"/>
    <w:rsid w:val="00B90592"/>
    <w:rsid w:val="00BA2D79"/>
    <w:rsid w:val="00BA657E"/>
    <w:rsid w:val="00BB6011"/>
    <w:rsid w:val="00BC642E"/>
    <w:rsid w:val="00BC6FE2"/>
    <w:rsid w:val="00C102F1"/>
    <w:rsid w:val="00C10D25"/>
    <w:rsid w:val="00C67419"/>
    <w:rsid w:val="00C80E37"/>
    <w:rsid w:val="00C8402A"/>
    <w:rsid w:val="00C849CA"/>
    <w:rsid w:val="00CA4EBC"/>
    <w:rsid w:val="00CC4854"/>
    <w:rsid w:val="00CD6EC5"/>
    <w:rsid w:val="00D34CE5"/>
    <w:rsid w:val="00D405FD"/>
    <w:rsid w:val="00D70111"/>
    <w:rsid w:val="00D84B3B"/>
    <w:rsid w:val="00DA0DD7"/>
    <w:rsid w:val="00DB34D2"/>
    <w:rsid w:val="00DB544B"/>
    <w:rsid w:val="00DB73BB"/>
    <w:rsid w:val="00DC7A68"/>
    <w:rsid w:val="00DD682D"/>
    <w:rsid w:val="00DD6B38"/>
    <w:rsid w:val="00DF269A"/>
    <w:rsid w:val="00DF40DA"/>
    <w:rsid w:val="00E35FDA"/>
    <w:rsid w:val="00E709D5"/>
    <w:rsid w:val="00E76B96"/>
    <w:rsid w:val="00E825E6"/>
    <w:rsid w:val="00E91008"/>
    <w:rsid w:val="00EA2D54"/>
    <w:rsid w:val="00ED5DD4"/>
    <w:rsid w:val="00EE39C7"/>
    <w:rsid w:val="00EF5F32"/>
    <w:rsid w:val="00F668B7"/>
    <w:rsid w:val="00F8384E"/>
    <w:rsid w:val="00F879E4"/>
    <w:rsid w:val="00F903DD"/>
    <w:rsid w:val="00F95100"/>
    <w:rsid w:val="00FD3600"/>
    <w:rsid w:val="00FD767E"/>
    <w:rsid w:val="00FE5356"/>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purl.org/dc/dcmitype/"/>
    <ds:schemaRef ds:uri="http://schemas.microsoft.com/office/infopath/2007/PartnerControls"/>
    <ds:schemaRef ds:uri="http://purl.org/dc/elements/1.1/"/>
    <ds:schemaRef ds:uri="http://schemas.microsoft.com/office/2006/metadata/properties"/>
    <ds:schemaRef ds:uri="efb9c7a9-fb7a-49d0-ad5d-64d3cce8bf9e"/>
    <ds:schemaRef ds:uri="fa87e474-2c2a-4570-a952-e5d0e470b777"/>
    <ds:schemaRef ds:uri="http://schemas.microsoft.com/office/2006/documentManagement/types"/>
    <ds:schemaRef ds:uri="http://purl.org/dc/terms/"/>
    <ds:schemaRef ds:uri="http://schemas.openxmlformats.org/package/2006/metadata/core-properties"/>
    <ds:schemaRef ds:uri="e98d7501-42e4-4a2d-b641-b529e1ab1d6e"/>
    <ds:schemaRef ds:uri="http://www.w3.org/XML/1998/namespace"/>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C63B4A-C8E3-4830-9FCC-70EF333F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4104</Words>
  <Characters>24625</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POST/DYS/OW/GZ/01/2022</dc:subject>
  <dc:creator>Kurpiewska Katarzyna [PGE S.A.]</dc:creator>
  <cp:lastModifiedBy>Małkińska Aneta [PGE Dystr. O.Warszawa]</cp:lastModifiedBy>
  <cp:revision>26</cp:revision>
  <cp:lastPrinted>2026-04-01T06:53:00Z</cp:lastPrinted>
  <dcterms:created xsi:type="dcterms:W3CDTF">2026-03-31T07:10:00Z</dcterms:created>
  <dcterms:modified xsi:type="dcterms:W3CDTF">2026-04-01T10:18:00Z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ies>
</file>